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F51B" w14:textId="77777777" w:rsidR="004B2AC8" w:rsidRPr="00A96613" w:rsidRDefault="004B2AC8" w:rsidP="004B2AC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170C5AE" w14:textId="77777777" w:rsidR="004B2AC8" w:rsidRPr="00A96613" w:rsidRDefault="004B2AC8" w:rsidP="004B2AC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E5C78E1" w14:textId="77777777" w:rsidR="004B2AC8" w:rsidRPr="00A96613" w:rsidRDefault="004B2AC8" w:rsidP="004B2AC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0" w:type="auto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6478"/>
      </w:tblGrid>
      <w:tr w:rsidR="004B2AC8" w:rsidRPr="00A96613" w14:paraId="393B93A0" w14:textId="77777777" w:rsidTr="00676A7D">
        <w:trPr>
          <w:trHeight w:val="1805"/>
        </w:trPr>
        <w:tc>
          <w:tcPr>
            <w:tcW w:w="8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63351" w14:textId="77777777" w:rsidR="004B2AC8" w:rsidRPr="00A96613" w:rsidRDefault="004B2AC8" w:rsidP="00676A7D">
            <w:pPr>
              <w:pStyle w:val="Nagwek6"/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color w:val="000000"/>
                <w:sz w:val="36"/>
                <w:szCs w:val="48"/>
              </w:rPr>
              <w:t>OPIS PRZEDMIOTU ZAMÓWIENIA</w:t>
            </w:r>
          </w:p>
        </w:tc>
      </w:tr>
      <w:tr w:rsidR="004B2AC8" w:rsidRPr="00A96613" w14:paraId="150C128E" w14:textId="77777777" w:rsidTr="00676A7D">
        <w:trPr>
          <w:trHeight w:val="1443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9B3BDD" w14:textId="77777777" w:rsidR="004B2AC8" w:rsidRPr="00A96613" w:rsidRDefault="004B2AC8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>Obiekty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465DB" w14:textId="77777777" w:rsidR="004B2AC8" w:rsidRPr="00A96613" w:rsidRDefault="004B2AC8" w:rsidP="00676A7D">
            <w:pPr>
              <w:autoSpaceDE w:val="0"/>
              <w:snapToGrid w:val="0"/>
              <w:spacing w:line="360" w:lineRule="auto"/>
              <w:rPr>
                <w:rFonts w:ascii="Arial" w:hAnsi="Arial" w:cs="Arial"/>
                <w:b/>
                <w:bCs w:val="0"/>
              </w:rPr>
            </w:pPr>
          </w:p>
          <w:p w14:paraId="4BD42A7F" w14:textId="77777777" w:rsidR="004B2AC8" w:rsidRPr="00A96613" w:rsidRDefault="004B2AC8" w:rsidP="00676A7D">
            <w:pPr>
              <w:autoSpaceDE w:val="0"/>
              <w:spacing w:line="360" w:lineRule="auto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b/>
                <w:bCs w:val="0"/>
              </w:rPr>
              <w:t>Budynki oraz budowle w rejonie działania</w:t>
            </w:r>
          </w:p>
          <w:p w14:paraId="256F1CDC" w14:textId="77777777" w:rsidR="004B2AC8" w:rsidRPr="00A96613" w:rsidRDefault="004B2AC8" w:rsidP="00676A7D">
            <w:pPr>
              <w:autoSpaceDE w:val="0"/>
              <w:spacing w:line="360" w:lineRule="auto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b/>
                <w:bCs w:val="0"/>
              </w:rPr>
              <w:t xml:space="preserve"> 32 WOG Zamość - GZ </w:t>
            </w:r>
            <w:r>
              <w:rPr>
                <w:rFonts w:ascii="Arial" w:hAnsi="Arial" w:cs="Arial"/>
                <w:b/>
                <w:bCs w:val="0"/>
              </w:rPr>
              <w:t>ZAMOŚĆ</w:t>
            </w:r>
          </w:p>
          <w:p w14:paraId="32B2EBC7" w14:textId="77777777" w:rsidR="004B2AC8" w:rsidRPr="00A96613" w:rsidRDefault="004B2AC8" w:rsidP="00676A7D">
            <w:pPr>
              <w:autoSpaceDE w:val="0"/>
              <w:spacing w:line="360" w:lineRule="auto"/>
              <w:rPr>
                <w:rFonts w:ascii="Arial" w:hAnsi="Arial" w:cs="Arial"/>
                <w:b/>
                <w:bCs w:val="0"/>
              </w:rPr>
            </w:pPr>
          </w:p>
        </w:tc>
      </w:tr>
      <w:tr w:rsidR="004B2AC8" w:rsidRPr="00A96613" w14:paraId="5D175CFC" w14:textId="77777777" w:rsidTr="00676A7D">
        <w:trPr>
          <w:trHeight w:val="161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307C39" w14:textId="77777777" w:rsidR="004B2AC8" w:rsidRPr="00A96613" w:rsidRDefault="004B2AC8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>Zamawiający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A57BE" w14:textId="77777777" w:rsidR="004B2AC8" w:rsidRPr="00F8600A" w:rsidRDefault="004B2AC8" w:rsidP="00676A7D">
            <w:pPr>
              <w:pStyle w:val="Nagwek8"/>
              <w:tabs>
                <w:tab w:val="left" w:pos="851"/>
              </w:tabs>
              <w:spacing w:before="120" w:after="120"/>
              <w:ind w:left="71" w:right="57"/>
              <w:jc w:val="both"/>
              <w:rPr>
                <w:rFonts w:ascii="Arial" w:hAnsi="Arial" w:cs="Arial"/>
              </w:rPr>
            </w:pPr>
            <w:r w:rsidRPr="00F8600A">
              <w:rPr>
                <w:rFonts w:ascii="Arial" w:hAnsi="Arial" w:cs="Arial"/>
                <w:b/>
                <w:bCs/>
                <w:i w:val="0"/>
                <w:iCs w:val="0"/>
              </w:rPr>
              <w:t>32 Wojskowy Oddział Gospodarczy Zamość</w:t>
            </w:r>
          </w:p>
          <w:p w14:paraId="33A50757" w14:textId="77777777" w:rsidR="004B2AC8" w:rsidRPr="00A96613" w:rsidRDefault="004B2AC8" w:rsidP="00676A7D">
            <w:pPr>
              <w:pStyle w:val="Nagwek8"/>
              <w:tabs>
                <w:tab w:val="left" w:pos="851"/>
              </w:tabs>
              <w:spacing w:before="120" w:after="120"/>
              <w:ind w:left="71" w:right="57"/>
              <w:jc w:val="both"/>
              <w:rPr>
                <w:rFonts w:ascii="Arial" w:hAnsi="Arial" w:cs="Arial"/>
              </w:rPr>
            </w:pPr>
            <w:r w:rsidRPr="00F8600A">
              <w:rPr>
                <w:rFonts w:ascii="Arial" w:hAnsi="Arial" w:cs="Arial"/>
                <w:b/>
                <w:bCs/>
                <w:i w:val="0"/>
                <w:iCs w:val="0"/>
                <w:color w:val="000000"/>
              </w:rPr>
              <w:t>22-400 Zamość, ul Wojska Polskiego 2F</w:t>
            </w:r>
          </w:p>
        </w:tc>
      </w:tr>
      <w:tr w:rsidR="004B2AC8" w:rsidRPr="00A96613" w14:paraId="6E76F747" w14:textId="77777777" w:rsidTr="00676A7D">
        <w:trPr>
          <w:trHeight w:val="2444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71B38" w14:textId="77777777" w:rsidR="004B2AC8" w:rsidRPr="00A96613" w:rsidRDefault="004B2AC8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 xml:space="preserve">Nazwa </w:t>
            </w:r>
            <w:r w:rsidRPr="00A96613">
              <w:rPr>
                <w:rFonts w:ascii="Arial" w:hAnsi="Arial" w:cs="Arial"/>
              </w:rPr>
              <w:br/>
              <w:t>zamówienia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C0DDB" w14:textId="77777777" w:rsidR="004B2AC8" w:rsidRPr="00A96613" w:rsidRDefault="004B2AC8" w:rsidP="00676A7D">
            <w:pPr>
              <w:shd w:val="clear" w:color="auto" w:fill="FFFFFF"/>
              <w:snapToGrid w:val="0"/>
              <w:ind w:left="2835" w:hanging="2835"/>
              <w:rPr>
                <w:rFonts w:ascii="Arial" w:hAnsi="Arial" w:cs="Arial"/>
                <w:b/>
              </w:rPr>
            </w:pPr>
          </w:p>
          <w:p w14:paraId="556C7495" w14:textId="3A993F70" w:rsidR="004B2AC8" w:rsidRDefault="004B2AC8" w:rsidP="00676A7D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A96613">
              <w:rPr>
                <w:rFonts w:ascii="Arial" w:hAnsi="Arial" w:cs="Arial"/>
                <w:b/>
                <w:color w:val="000000"/>
              </w:rPr>
              <w:t xml:space="preserve">Wykonanie usługi polegającej na okresowej kontroli stanu technicznego obiektów budowlanych </w:t>
            </w:r>
            <w:r>
              <w:rPr>
                <w:rFonts w:ascii="Arial" w:hAnsi="Arial" w:cs="Arial"/>
                <w:b/>
                <w:color w:val="000000"/>
              </w:rPr>
              <w:t xml:space="preserve">w </w:t>
            </w:r>
            <w:r w:rsidR="00625F01" w:rsidRPr="005369AA">
              <w:rPr>
                <w:rFonts w:ascii="Arial" w:hAnsi="Arial" w:cs="Arial"/>
                <w:b/>
                <w:color w:val="000000" w:themeColor="text1"/>
              </w:rPr>
              <w:t>202</w:t>
            </w:r>
            <w:r w:rsidR="002A3741">
              <w:rPr>
                <w:rFonts w:ascii="Arial" w:hAnsi="Arial" w:cs="Arial"/>
                <w:b/>
                <w:color w:val="000000" w:themeColor="text1"/>
              </w:rPr>
              <w:t>6</w:t>
            </w:r>
            <w:r w:rsidR="00625F01" w:rsidRPr="005369AA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A96613">
              <w:rPr>
                <w:rFonts w:ascii="Arial" w:hAnsi="Arial" w:cs="Arial"/>
                <w:b/>
                <w:color w:val="000000"/>
              </w:rPr>
              <w:t xml:space="preserve">r. znajdujących się w rejonie działania 32 WOG </w:t>
            </w:r>
          </w:p>
          <w:p w14:paraId="3CC152DE" w14:textId="77777777" w:rsidR="004B2AC8" w:rsidRPr="00A96613" w:rsidRDefault="004B2AC8" w:rsidP="00676A7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b/>
                <w:color w:val="000000"/>
              </w:rPr>
              <w:t>Zamość -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A96613">
              <w:rPr>
                <w:rFonts w:ascii="Arial" w:hAnsi="Arial" w:cs="Arial"/>
                <w:b/>
                <w:color w:val="000000"/>
              </w:rPr>
              <w:t xml:space="preserve">GZ </w:t>
            </w:r>
            <w:r>
              <w:rPr>
                <w:rFonts w:ascii="Arial" w:hAnsi="Arial" w:cs="Arial"/>
                <w:b/>
                <w:color w:val="000000"/>
              </w:rPr>
              <w:t>ZAMOŚĆ</w:t>
            </w:r>
          </w:p>
          <w:p w14:paraId="5F94E736" w14:textId="77777777" w:rsidR="004B2AC8" w:rsidRPr="00A96613" w:rsidRDefault="004B2AC8" w:rsidP="00676A7D">
            <w:pPr>
              <w:shd w:val="clear" w:color="auto" w:fill="FFFFFF"/>
              <w:rPr>
                <w:rFonts w:ascii="Arial" w:hAnsi="Arial" w:cs="Arial"/>
                <w:b/>
                <w:color w:val="000000"/>
                <w:u w:val="single"/>
              </w:rPr>
            </w:pPr>
          </w:p>
        </w:tc>
      </w:tr>
      <w:tr w:rsidR="004B2AC8" w:rsidRPr="00A96613" w14:paraId="6C5B56F7" w14:textId="77777777" w:rsidTr="00676A7D">
        <w:trPr>
          <w:trHeight w:val="156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F957E0" w14:textId="77777777" w:rsidR="004B2AC8" w:rsidRPr="00E14264" w:rsidRDefault="004B2AC8" w:rsidP="00676A7D">
            <w:pPr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E14264">
              <w:rPr>
                <w:rFonts w:ascii="Arial" w:hAnsi="Arial" w:cs="Arial"/>
                <w:color w:val="000000"/>
              </w:rPr>
              <w:t xml:space="preserve">Rodzaj robót 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779A2" w14:textId="6349B175" w:rsidR="00CD6811" w:rsidRPr="00F8600A" w:rsidRDefault="00CD6811" w:rsidP="00CD6811">
            <w:pPr>
              <w:pStyle w:val="Tekstpodstawowy"/>
              <w:spacing w:line="276" w:lineRule="auto"/>
              <w:ind w:left="71"/>
              <w:jc w:val="left"/>
              <w:rPr>
                <w:b/>
                <w:color w:val="000000"/>
                <w:sz w:val="24"/>
                <w:szCs w:val="24"/>
              </w:rPr>
            </w:pPr>
            <w:r w:rsidRPr="00F8600A">
              <w:rPr>
                <w:b/>
                <w:color w:val="000000"/>
                <w:sz w:val="24"/>
                <w:szCs w:val="24"/>
              </w:rPr>
              <w:t>CPV  71</w:t>
            </w:r>
            <w:r>
              <w:rPr>
                <w:b/>
                <w:color w:val="000000"/>
                <w:sz w:val="24"/>
                <w:szCs w:val="24"/>
              </w:rPr>
              <w:t>356100</w:t>
            </w:r>
            <w:r w:rsidRPr="00F8600A">
              <w:rPr>
                <w:b/>
                <w:color w:val="000000"/>
                <w:sz w:val="24"/>
                <w:szCs w:val="24"/>
              </w:rPr>
              <w:t>-</w:t>
            </w:r>
            <w:r>
              <w:rPr>
                <w:b/>
                <w:color w:val="000000"/>
                <w:sz w:val="24"/>
                <w:szCs w:val="24"/>
              </w:rPr>
              <w:t>9</w:t>
            </w:r>
          </w:p>
          <w:p w14:paraId="281E8B52" w14:textId="77777777" w:rsidR="004B2AC8" w:rsidRPr="00F8600A" w:rsidRDefault="004B2AC8" w:rsidP="00676A7D">
            <w:pPr>
              <w:pStyle w:val="Tekstpodstawowy"/>
              <w:spacing w:line="276" w:lineRule="auto"/>
              <w:ind w:left="71"/>
              <w:jc w:val="left"/>
              <w:rPr>
                <w:b/>
                <w:color w:val="000000"/>
                <w:sz w:val="24"/>
                <w:szCs w:val="24"/>
              </w:rPr>
            </w:pPr>
            <w:r w:rsidRPr="00F8600A">
              <w:rPr>
                <w:b/>
                <w:color w:val="000000"/>
                <w:sz w:val="24"/>
                <w:szCs w:val="24"/>
              </w:rPr>
              <w:t xml:space="preserve">Usługi kontroli i nadzoru technicznego </w:t>
            </w:r>
          </w:p>
          <w:p w14:paraId="36D389D4" w14:textId="77777777" w:rsidR="004B2AC8" w:rsidRPr="00E14264" w:rsidRDefault="004B2AC8" w:rsidP="00676A7D">
            <w:pPr>
              <w:rPr>
                <w:rFonts w:ascii="Arial" w:hAnsi="Arial" w:cs="Arial"/>
                <w:color w:val="000000"/>
              </w:rPr>
            </w:pPr>
          </w:p>
        </w:tc>
      </w:tr>
      <w:tr w:rsidR="004B2AC8" w:rsidRPr="00A96613" w14:paraId="343A23BE" w14:textId="77777777" w:rsidTr="00676A7D">
        <w:trPr>
          <w:trHeight w:val="156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307A" w14:textId="77777777" w:rsidR="004B2AC8" w:rsidRPr="00A96613" w:rsidRDefault="004B2AC8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 xml:space="preserve">Autor opracowania 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47DC8" w14:textId="77777777" w:rsidR="004B2AC8" w:rsidRPr="00A96613" w:rsidRDefault="004B2AC8" w:rsidP="00676A7D">
            <w:pPr>
              <w:pStyle w:val="Tekstpodstawowy"/>
              <w:rPr>
                <w:b/>
                <w:sz w:val="24"/>
                <w:szCs w:val="24"/>
              </w:rPr>
            </w:pPr>
          </w:p>
        </w:tc>
      </w:tr>
      <w:tr w:rsidR="004B2AC8" w:rsidRPr="00A96613" w14:paraId="41F94CCE" w14:textId="77777777" w:rsidTr="00676A7D">
        <w:trPr>
          <w:trHeight w:val="156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A11CE" w14:textId="77777777" w:rsidR="004B2AC8" w:rsidRPr="00A96613" w:rsidRDefault="004B2AC8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 xml:space="preserve">Data opracowania 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9E740" w14:textId="77777777" w:rsidR="004B2AC8" w:rsidRPr="00A96613" w:rsidRDefault="004B2AC8" w:rsidP="00676A7D">
            <w:pPr>
              <w:pStyle w:val="Tekstpodstawowy"/>
              <w:rPr>
                <w:b/>
                <w:sz w:val="24"/>
                <w:szCs w:val="24"/>
              </w:rPr>
            </w:pPr>
            <w:r w:rsidRPr="00A96613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14044A6A" w14:textId="77777777" w:rsidR="004B2AC8" w:rsidRPr="00A96613" w:rsidRDefault="004B2AC8" w:rsidP="004B2AC8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  <w:u w:val="single"/>
        </w:rPr>
      </w:pPr>
    </w:p>
    <w:p w14:paraId="03A7743E" w14:textId="77777777" w:rsidR="003A2AE6" w:rsidRPr="001E5330" w:rsidRDefault="003A2AE6" w:rsidP="003A2AE6">
      <w:pPr>
        <w:pageBreakBefore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b/>
          <w:color w:val="000000"/>
          <w:sz w:val="22"/>
          <w:szCs w:val="22"/>
        </w:rPr>
        <w:lastRenderedPageBreak/>
        <w:t>Zamawiający</w:t>
      </w:r>
      <w:r w:rsidRPr="001E5330">
        <w:rPr>
          <w:rFonts w:ascii="Arial" w:hAnsi="Arial" w:cs="Arial"/>
          <w:b/>
          <w:sz w:val="22"/>
          <w:szCs w:val="22"/>
        </w:rPr>
        <w:t>:</w:t>
      </w:r>
    </w:p>
    <w:p w14:paraId="4A2316AF" w14:textId="77777777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      </w:t>
      </w:r>
      <w:r w:rsidR="007A5B12" w:rsidRPr="001E5330">
        <w:rPr>
          <w:rFonts w:ascii="Arial" w:hAnsi="Arial" w:cs="Arial"/>
          <w:sz w:val="22"/>
          <w:szCs w:val="22"/>
        </w:rPr>
        <w:tab/>
      </w:r>
      <w:r w:rsidR="00E90910" w:rsidRPr="001E5330">
        <w:rPr>
          <w:rFonts w:ascii="Arial" w:hAnsi="Arial" w:cs="Arial"/>
          <w:sz w:val="22"/>
          <w:szCs w:val="22"/>
        </w:rPr>
        <w:t>      </w:t>
      </w:r>
      <w:r w:rsidRPr="001E5330">
        <w:rPr>
          <w:rFonts w:ascii="Arial" w:hAnsi="Arial" w:cs="Arial"/>
          <w:sz w:val="22"/>
          <w:szCs w:val="22"/>
        </w:rPr>
        <w:t xml:space="preserve">32 Wojskowy Oddział Gospodarczy  </w:t>
      </w:r>
    </w:p>
    <w:p w14:paraId="3F2A1F33" w14:textId="77777777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     </w:t>
      </w:r>
      <w:r w:rsidR="007A5B12" w:rsidRPr="001E5330">
        <w:rPr>
          <w:rFonts w:ascii="Arial" w:hAnsi="Arial" w:cs="Arial"/>
          <w:sz w:val="22"/>
          <w:szCs w:val="22"/>
        </w:rPr>
        <w:tab/>
      </w:r>
      <w:r w:rsidRPr="001E5330">
        <w:rPr>
          <w:rFonts w:ascii="Arial" w:hAnsi="Arial" w:cs="Arial"/>
          <w:sz w:val="22"/>
          <w:szCs w:val="22"/>
        </w:rPr>
        <w:t> </w:t>
      </w:r>
      <w:r w:rsidR="00E90910" w:rsidRPr="001E5330">
        <w:rPr>
          <w:rFonts w:ascii="Arial" w:hAnsi="Arial" w:cs="Arial"/>
          <w:sz w:val="22"/>
          <w:szCs w:val="22"/>
        </w:rPr>
        <w:t>     </w:t>
      </w:r>
      <w:r w:rsidR="003D1C12">
        <w:rPr>
          <w:rFonts w:ascii="Arial" w:hAnsi="Arial" w:cs="Arial"/>
          <w:sz w:val="22"/>
          <w:szCs w:val="22"/>
        </w:rPr>
        <w:t>przy ul. Wojska Polskiego 2F</w:t>
      </w:r>
      <w:r w:rsidRPr="001E5330">
        <w:rPr>
          <w:rFonts w:ascii="Arial" w:hAnsi="Arial" w:cs="Arial"/>
          <w:sz w:val="22"/>
          <w:szCs w:val="22"/>
        </w:rPr>
        <w:t>, 22-400 Zamość</w:t>
      </w:r>
    </w:p>
    <w:p w14:paraId="4DFBC962" w14:textId="77777777" w:rsidR="003A2AE6" w:rsidRPr="001E5330" w:rsidRDefault="003A2AE6" w:rsidP="003A2AE6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b/>
          <w:color w:val="000000"/>
          <w:sz w:val="22"/>
          <w:szCs w:val="22"/>
        </w:rPr>
        <w:t>Przedmiot</w:t>
      </w:r>
      <w:r w:rsidRPr="001E5330">
        <w:rPr>
          <w:rFonts w:ascii="Arial" w:hAnsi="Arial" w:cs="Arial"/>
          <w:b/>
          <w:sz w:val="22"/>
          <w:szCs w:val="22"/>
        </w:rPr>
        <w:t xml:space="preserve"> zamówienia</w:t>
      </w:r>
    </w:p>
    <w:p w14:paraId="4F6996FB" w14:textId="77777777" w:rsidR="007A5B12" w:rsidRPr="001E5330" w:rsidRDefault="003A2AE6" w:rsidP="002C1201">
      <w:pPr>
        <w:ind w:left="708"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1E5330">
        <w:rPr>
          <w:rFonts w:ascii="Arial" w:hAnsi="Arial" w:cs="Arial"/>
          <w:color w:val="000000"/>
          <w:sz w:val="22"/>
          <w:szCs w:val="22"/>
        </w:rPr>
        <w:t>W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ykonanie  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usługi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polegającej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na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okresowej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kontroli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 stanu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technicznego</w:t>
      </w:r>
    </w:p>
    <w:p w14:paraId="20D207FB" w14:textId="6FF94579" w:rsidR="003A2AE6" w:rsidRPr="001E5330" w:rsidRDefault="007A5B12" w:rsidP="002C1201">
      <w:pPr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1E5330">
        <w:rPr>
          <w:rFonts w:ascii="Arial" w:hAnsi="Arial" w:cs="Arial"/>
          <w:color w:val="000000"/>
          <w:sz w:val="22"/>
          <w:szCs w:val="22"/>
        </w:rPr>
        <w:t>    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 obiektów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budowlanych   </w:t>
      </w:r>
      <w:r w:rsidR="002C1201" w:rsidRPr="005369AA">
        <w:rPr>
          <w:rFonts w:ascii="Arial" w:hAnsi="Arial" w:cs="Arial"/>
          <w:color w:val="000000" w:themeColor="text1"/>
          <w:sz w:val="22"/>
          <w:szCs w:val="22"/>
        </w:rPr>
        <w:t>w   </w:t>
      </w:r>
      <w:r w:rsidR="00720939" w:rsidRPr="005369AA">
        <w:rPr>
          <w:rFonts w:ascii="Arial" w:hAnsi="Arial" w:cs="Arial"/>
          <w:color w:val="000000" w:themeColor="text1"/>
          <w:sz w:val="22"/>
          <w:szCs w:val="22"/>
        </w:rPr>
        <w:t>202</w:t>
      </w:r>
      <w:r w:rsidR="002A3741">
        <w:rPr>
          <w:rFonts w:ascii="Arial" w:hAnsi="Arial" w:cs="Arial"/>
          <w:color w:val="000000" w:themeColor="text1"/>
          <w:sz w:val="22"/>
          <w:szCs w:val="22"/>
        </w:rPr>
        <w:t>6</w:t>
      </w:r>
      <w:r w:rsidR="003A2AE6" w:rsidRPr="005369AA">
        <w:rPr>
          <w:rFonts w:ascii="Arial" w:hAnsi="Arial" w:cs="Arial"/>
          <w:color w:val="000000" w:themeColor="text1"/>
          <w:sz w:val="22"/>
          <w:szCs w:val="22"/>
        </w:rPr>
        <w:t> </w:t>
      </w:r>
      <w:r w:rsidR="002C1201" w:rsidRPr="005369AA">
        <w:rPr>
          <w:rFonts w:ascii="Arial" w:hAnsi="Arial" w:cs="Arial"/>
          <w:color w:val="000000" w:themeColor="text1"/>
          <w:sz w:val="22"/>
          <w:szCs w:val="22"/>
        </w:rPr>
        <w:t> </w:t>
      </w:r>
      <w:r w:rsidR="003A2AE6" w:rsidRPr="005369AA">
        <w:rPr>
          <w:rFonts w:ascii="Arial" w:hAnsi="Arial" w:cs="Arial"/>
          <w:color w:val="000000" w:themeColor="text1"/>
          <w:sz w:val="22"/>
          <w:szCs w:val="22"/>
        </w:rPr>
        <w:t>roku </w:t>
      </w:r>
      <w:r w:rsidR="002C1201" w:rsidRPr="005369AA">
        <w:rPr>
          <w:rFonts w:ascii="Arial" w:hAnsi="Arial" w:cs="Arial"/>
          <w:color w:val="000000" w:themeColor="text1"/>
          <w:sz w:val="22"/>
          <w:szCs w:val="22"/>
        </w:rPr>
        <w:t> 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znajdujących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 xml:space="preserve">się  </w:t>
      </w:r>
      <w:r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w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rejonie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działania      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         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 xml:space="preserve">32 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 xml:space="preserve">WOG 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 xml:space="preserve">Zamość 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–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 xml:space="preserve"> GZ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 xml:space="preserve"> </w:t>
      </w:r>
      <w:r w:rsidR="00F10E42">
        <w:rPr>
          <w:rFonts w:ascii="Arial" w:hAnsi="Arial" w:cs="Arial"/>
          <w:color w:val="000000"/>
          <w:sz w:val="22"/>
          <w:szCs w:val="22"/>
        </w:rPr>
        <w:t>Zamość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.</w:t>
      </w:r>
    </w:p>
    <w:p w14:paraId="3488F822" w14:textId="77777777" w:rsidR="003A2AE6" w:rsidRPr="001E5330" w:rsidRDefault="003A2AE6" w:rsidP="003A2AE6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 xml:space="preserve">Podstawa prawna kontroli stanu technicznego: </w:t>
      </w:r>
    </w:p>
    <w:p w14:paraId="05A402ED" w14:textId="31D4F15E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       </w:t>
      </w:r>
      <w:r w:rsidR="007A5B12" w:rsidRPr="001E5330">
        <w:rPr>
          <w:rFonts w:ascii="Arial" w:hAnsi="Arial" w:cs="Arial"/>
          <w:sz w:val="22"/>
          <w:szCs w:val="22"/>
        </w:rPr>
        <w:tab/>
        <w:t>      </w:t>
      </w:r>
      <w:r w:rsidRPr="001E5330">
        <w:rPr>
          <w:rFonts w:ascii="Arial" w:hAnsi="Arial" w:cs="Arial"/>
          <w:sz w:val="22"/>
          <w:szCs w:val="22"/>
        </w:rPr>
        <w:t xml:space="preserve">art. 62 ust. 1 pkt. 1, 2 oraz 5 ustawy z dnia 7 lipca 1994 roku </w:t>
      </w:r>
      <w:r w:rsidR="002C1201" w:rsidRPr="001E5330">
        <w:rPr>
          <w:rFonts w:ascii="Arial" w:hAnsi="Arial" w:cs="Arial"/>
          <w:sz w:val="22"/>
          <w:szCs w:val="22"/>
        </w:rPr>
        <w:t>– Prawo budowlane</w:t>
      </w:r>
    </w:p>
    <w:p w14:paraId="0010F805" w14:textId="1F174A52" w:rsidR="003A2AE6" w:rsidRPr="001E5330" w:rsidRDefault="002C1201" w:rsidP="002C1201">
      <w:pPr>
        <w:ind w:left="708"/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      (</w:t>
      </w:r>
      <w:r w:rsidR="003A2AE6" w:rsidRPr="001E5330">
        <w:rPr>
          <w:rFonts w:ascii="Arial" w:hAnsi="Arial" w:cs="Arial"/>
          <w:sz w:val="22"/>
          <w:szCs w:val="22"/>
        </w:rPr>
        <w:t xml:space="preserve">Dz. U. </w:t>
      </w:r>
      <w:r w:rsidRPr="001E5330">
        <w:rPr>
          <w:rFonts w:ascii="Arial" w:hAnsi="Arial" w:cs="Arial"/>
          <w:sz w:val="22"/>
          <w:szCs w:val="22"/>
        </w:rPr>
        <w:t>20</w:t>
      </w:r>
      <w:r w:rsidR="00720939" w:rsidRPr="001E5330">
        <w:rPr>
          <w:rFonts w:ascii="Arial" w:hAnsi="Arial" w:cs="Arial"/>
          <w:sz w:val="22"/>
          <w:szCs w:val="22"/>
        </w:rPr>
        <w:t>2</w:t>
      </w:r>
      <w:r w:rsidR="002A3741">
        <w:rPr>
          <w:rFonts w:ascii="Arial" w:hAnsi="Arial" w:cs="Arial"/>
          <w:sz w:val="22"/>
          <w:szCs w:val="22"/>
        </w:rPr>
        <w:t>5</w:t>
      </w:r>
      <w:r w:rsidRPr="001E5330">
        <w:rPr>
          <w:rFonts w:ascii="Arial" w:hAnsi="Arial" w:cs="Arial"/>
          <w:sz w:val="22"/>
          <w:szCs w:val="22"/>
        </w:rPr>
        <w:t>.</w:t>
      </w:r>
      <w:r w:rsidR="002A3741">
        <w:rPr>
          <w:rFonts w:ascii="Arial" w:hAnsi="Arial" w:cs="Arial"/>
          <w:sz w:val="22"/>
          <w:szCs w:val="22"/>
        </w:rPr>
        <w:t>418</w:t>
      </w:r>
      <w:r w:rsidR="00C161E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161E5">
        <w:rPr>
          <w:rFonts w:ascii="Arial" w:hAnsi="Arial" w:cs="Arial"/>
          <w:sz w:val="22"/>
          <w:szCs w:val="22"/>
        </w:rPr>
        <w:t>t.j</w:t>
      </w:r>
      <w:proofErr w:type="spellEnd"/>
      <w:r w:rsidR="00C161E5">
        <w:rPr>
          <w:rFonts w:ascii="Arial" w:hAnsi="Arial" w:cs="Arial"/>
          <w:sz w:val="22"/>
          <w:szCs w:val="22"/>
        </w:rPr>
        <w:t>.</w:t>
      </w:r>
      <w:r w:rsidRPr="001E5330">
        <w:rPr>
          <w:rFonts w:ascii="Arial" w:hAnsi="Arial" w:cs="Arial"/>
          <w:sz w:val="22"/>
          <w:szCs w:val="22"/>
        </w:rPr>
        <w:t>)</w:t>
      </w:r>
      <w:r w:rsidR="003A2AE6" w:rsidRPr="001E5330">
        <w:rPr>
          <w:rFonts w:ascii="Arial" w:hAnsi="Arial" w:cs="Arial"/>
          <w:sz w:val="22"/>
          <w:szCs w:val="22"/>
        </w:rPr>
        <w:t xml:space="preserve"> </w:t>
      </w:r>
    </w:p>
    <w:p w14:paraId="26079AF4" w14:textId="77777777" w:rsidR="003A2AE6" w:rsidRPr="001E5330" w:rsidRDefault="007A5B12" w:rsidP="007A5B12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b/>
          <w:sz w:val="22"/>
          <w:szCs w:val="22"/>
        </w:rPr>
        <w:t>4.</w:t>
      </w:r>
      <w:r w:rsidR="00E90910" w:rsidRPr="001E5330">
        <w:rPr>
          <w:rFonts w:ascii="Arial" w:hAnsi="Arial" w:cs="Arial"/>
          <w:b/>
          <w:sz w:val="22"/>
          <w:szCs w:val="22"/>
        </w:rPr>
        <w:t xml:space="preserve">  </w:t>
      </w:r>
      <w:r w:rsidRPr="001E5330">
        <w:rPr>
          <w:rFonts w:ascii="Arial" w:hAnsi="Arial" w:cs="Arial"/>
          <w:sz w:val="22"/>
          <w:szCs w:val="22"/>
        </w:rPr>
        <w:t xml:space="preserve"> </w:t>
      </w:r>
      <w:r w:rsidR="003A2AE6" w:rsidRPr="001E5330">
        <w:rPr>
          <w:rFonts w:ascii="Arial" w:hAnsi="Arial" w:cs="Arial"/>
          <w:sz w:val="22"/>
          <w:szCs w:val="22"/>
        </w:rPr>
        <w:t>Podstawowe dane</w:t>
      </w:r>
    </w:p>
    <w:p w14:paraId="0CD052E5" w14:textId="77777777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     </w:t>
      </w:r>
      <w:r w:rsidR="007A5B12" w:rsidRPr="001E5330">
        <w:rPr>
          <w:rFonts w:ascii="Arial" w:hAnsi="Arial" w:cs="Arial"/>
          <w:sz w:val="22"/>
          <w:szCs w:val="22"/>
        </w:rPr>
        <w:tab/>
      </w:r>
      <w:r w:rsidRPr="001E5330">
        <w:rPr>
          <w:rFonts w:ascii="Arial" w:hAnsi="Arial" w:cs="Arial"/>
          <w:sz w:val="22"/>
          <w:szCs w:val="22"/>
        </w:rPr>
        <w:t> </w:t>
      </w:r>
      <w:r w:rsidR="00E90910" w:rsidRPr="001E5330">
        <w:rPr>
          <w:rFonts w:ascii="Arial" w:hAnsi="Arial" w:cs="Arial"/>
          <w:sz w:val="22"/>
          <w:szCs w:val="22"/>
        </w:rPr>
        <w:t>     </w:t>
      </w:r>
      <w:r w:rsidRPr="001E5330">
        <w:rPr>
          <w:rFonts w:ascii="Arial" w:hAnsi="Arial" w:cs="Arial"/>
          <w:sz w:val="22"/>
          <w:szCs w:val="22"/>
        </w:rPr>
        <w:t xml:space="preserve">Administratorzy kompleksów i lokalizacje kompleksów </w:t>
      </w:r>
    </w:p>
    <w:p w14:paraId="2F08CA8C" w14:textId="77777777" w:rsidR="003A2AE6" w:rsidRPr="001E5330" w:rsidRDefault="003A2AE6" w:rsidP="003A2AE6">
      <w:pPr>
        <w:jc w:val="both"/>
        <w:rPr>
          <w:rFonts w:ascii="Arial" w:hAnsi="Arial" w:cs="Arial"/>
          <w:bCs w:val="0"/>
          <w:color w:val="000000"/>
          <w:sz w:val="22"/>
          <w:szCs w:val="22"/>
        </w:rPr>
      </w:pPr>
      <w:r w:rsidRPr="001E5330">
        <w:rPr>
          <w:rFonts w:ascii="Arial" w:hAnsi="Arial" w:cs="Arial"/>
          <w:bCs w:val="0"/>
          <w:color w:val="000000"/>
          <w:sz w:val="22"/>
          <w:szCs w:val="22"/>
        </w:rPr>
        <w:t>     </w:t>
      </w:r>
      <w:r w:rsidR="007A5B12" w:rsidRPr="001E5330">
        <w:rPr>
          <w:rFonts w:ascii="Arial" w:hAnsi="Arial" w:cs="Arial"/>
          <w:bCs w:val="0"/>
          <w:color w:val="000000"/>
          <w:sz w:val="22"/>
          <w:szCs w:val="22"/>
        </w:rPr>
        <w:tab/>
      </w:r>
      <w:r w:rsidRPr="001E5330">
        <w:rPr>
          <w:rFonts w:ascii="Arial" w:hAnsi="Arial" w:cs="Arial"/>
          <w:bCs w:val="0"/>
          <w:color w:val="000000"/>
          <w:sz w:val="22"/>
          <w:szCs w:val="22"/>
        </w:rPr>
        <w:t> </w:t>
      </w:r>
      <w:r w:rsidR="00E90910" w:rsidRPr="001E5330">
        <w:rPr>
          <w:rFonts w:ascii="Arial" w:hAnsi="Arial" w:cs="Arial"/>
          <w:bCs w:val="0"/>
          <w:color w:val="000000"/>
          <w:sz w:val="22"/>
          <w:szCs w:val="22"/>
        </w:rPr>
        <w:t>     </w:t>
      </w:r>
      <w:r w:rsidRPr="001E5330">
        <w:rPr>
          <w:rFonts w:ascii="Arial" w:hAnsi="Arial" w:cs="Arial"/>
          <w:bCs w:val="0"/>
          <w:color w:val="000000"/>
          <w:sz w:val="22"/>
          <w:szCs w:val="22"/>
        </w:rPr>
        <w:t>– tereny zamknięte:</w:t>
      </w:r>
    </w:p>
    <w:p w14:paraId="7F4F2EE7" w14:textId="77777777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</w:p>
    <w:p w14:paraId="1BC75027" w14:textId="77777777" w:rsidR="003A2AE6" w:rsidRPr="00C90638" w:rsidRDefault="003A2AE6" w:rsidP="00007B2C">
      <w:pPr>
        <w:ind w:left="1068"/>
        <w:jc w:val="both"/>
        <w:rPr>
          <w:rFonts w:ascii="Arial" w:hAnsi="Arial" w:cs="Arial"/>
          <w:sz w:val="22"/>
          <w:szCs w:val="22"/>
        </w:rPr>
      </w:pPr>
      <w:r w:rsidRPr="00C90638">
        <w:rPr>
          <w:rFonts w:ascii="Arial" w:hAnsi="Arial" w:cs="Arial"/>
          <w:sz w:val="22"/>
          <w:szCs w:val="22"/>
        </w:rPr>
        <w:t xml:space="preserve">Sekcja Obsługi Infrastruktury – </w:t>
      </w:r>
      <w:r w:rsidR="00F10E42">
        <w:rPr>
          <w:rFonts w:ascii="Arial" w:hAnsi="Arial" w:cs="Arial"/>
          <w:sz w:val="22"/>
          <w:szCs w:val="22"/>
        </w:rPr>
        <w:t>Zamość</w:t>
      </w:r>
    </w:p>
    <w:p w14:paraId="485AA1F0" w14:textId="77777777" w:rsidR="003A2AE6" w:rsidRPr="00C90638" w:rsidRDefault="003A2AE6" w:rsidP="003A2AE6">
      <w:pPr>
        <w:ind w:left="1440"/>
        <w:jc w:val="both"/>
        <w:rPr>
          <w:rFonts w:ascii="Arial" w:hAnsi="Arial" w:cs="Arial"/>
          <w:sz w:val="22"/>
          <w:szCs w:val="22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1106"/>
        <w:gridCol w:w="1541"/>
        <w:gridCol w:w="3201"/>
      </w:tblGrid>
      <w:tr w:rsidR="003A2AE6" w:rsidRPr="00A96613" w14:paraId="3BBC642D" w14:textId="77777777" w:rsidTr="00B76625">
        <w:trPr>
          <w:jc w:val="center"/>
        </w:trPr>
        <w:tc>
          <w:tcPr>
            <w:tcW w:w="2515" w:type="dxa"/>
            <w:shd w:val="clear" w:color="auto" w:fill="auto"/>
            <w:vAlign w:val="center"/>
          </w:tcPr>
          <w:p w14:paraId="58034FC0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217513E" w14:textId="77777777" w:rsidR="003A2AE6" w:rsidRPr="00A96613" w:rsidRDefault="003A2AE6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Adres kompleksu</w:t>
            </w:r>
          </w:p>
          <w:p w14:paraId="23947EDB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12D36E67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Ilość budynków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543F2CE6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Kubatura – [m</w:t>
            </w:r>
            <w:r w:rsidRPr="00A966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3</w:t>
            </w:r>
            <w:r w:rsidRPr="00A96613"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16AA5856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0B9A7C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Powierzchnia budynku netto [m</w:t>
            </w:r>
            <w:r w:rsidRPr="00A966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  <w:r w:rsidRPr="00A96613"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  <w:p w14:paraId="78324635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A2AE6" w:rsidRPr="00A96613" w14:paraId="75CF4609" w14:textId="77777777" w:rsidTr="00B76625">
        <w:trPr>
          <w:jc w:val="center"/>
        </w:trPr>
        <w:tc>
          <w:tcPr>
            <w:tcW w:w="2515" w:type="dxa"/>
            <w:shd w:val="clear" w:color="auto" w:fill="auto"/>
            <w:vAlign w:val="center"/>
          </w:tcPr>
          <w:p w14:paraId="455BF52E" w14:textId="77777777" w:rsidR="003A2AE6" w:rsidRPr="00057516" w:rsidRDefault="00AA14C6" w:rsidP="00390772">
            <w:pPr>
              <w:rPr>
                <w:rFonts w:ascii="Arial" w:hAnsi="Arial" w:cs="Arial"/>
                <w:sz w:val="20"/>
                <w:szCs w:val="20"/>
              </w:rPr>
            </w:pPr>
            <w:r w:rsidRPr="00057516">
              <w:rPr>
                <w:rFonts w:ascii="Arial" w:hAnsi="Arial" w:cs="Arial"/>
                <w:sz w:val="20"/>
                <w:szCs w:val="20"/>
              </w:rPr>
              <w:t>ul. Wojska Polskiego 2F</w:t>
            </w:r>
            <w:r w:rsidR="001579F1" w:rsidRPr="00057516">
              <w:rPr>
                <w:rFonts w:ascii="Arial" w:hAnsi="Arial" w:cs="Arial"/>
                <w:sz w:val="20"/>
                <w:szCs w:val="20"/>
              </w:rPr>
              <w:t xml:space="preserve"> 22-400 </w:t>
            </w:r>
            <w:r w:rsidRPr="00057516">
              <w:rPr>
                <w:rFonts w:ascii="Arial" w:hAnsi="Arial" w:cs="Arial"/>
                <w:sz w:val="20"/>
                <w:szCs w:val="20"/>
              </w:rPr>
              <w:t>Zamość</w:t>
            </w:r>
            <w:r w:rsidR="00CF45E0">
              <w:rPr>
                <w:rFonts w:ascii="Arial" w:hAnsi="Arial" w:cs="Arial"/>
                <w:sz w:val="20"/>
                <w:szCs w:val="20"/>
              </w:rPr>
              <w:t>, k. 836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3D9AF96" w14:textId="77777777" w:rsidR="003A2AE6" w:rsidRPr="00086AD3" w:rsidRDefault="00625F01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6AD3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01321172" w14:textId="0A54443E" w:rsidR="003A2AE6" w:rsidRPr="00BB15D6" w:rsidRDefault="008C3C32" w:rsidP="003907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375 774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78D3F0F1" w14:textId="4959B3FA" w:rsidR="003A2AE6" w:rsidRPr="00BB15D6" w:rsidRDefault="008C3C32" w:rsidP="003907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66 449</w:t>
            </w:r>
          </w:p>
        </w:tc>
      </w:tr>
      <w:tr w:rsidR="003A2AE6" w:rsidRPr="00A96613" w14:paraId="6477A058" w14:textId="77777777" w:rsidTr="00B76625">
        <w:trPr>
          <w:jc w:val="center"/>
        </w:trPr>
        <w:tc>
          <w:tcPr>
            <w:tcW w:w="2515" w:type="dxa"/>
            <w:shd w:val="clear" w:color="auto" w:fill="auto"/>
            <w:vAlign w:val="center"/>
          </w:tcPr>
          <w:p w14:paraId="2BBEAFA5" w14:textId="77777777" w:rsidR="00AA14C6" w:rsidRPr="00057516" w:rsidRDefault="00AA14C6" w:rsidP="00390772">
            <w:pPr>
              <w:rPr>
                <w:rFonts w:ascii="Arial" w:hAnsi="Arial" w:cs="Arial"/>
                <w:sz w:val="20"/>
                <w:szCs w:val="20"/>
              </w:rPr>
            </w:pPr>
            <w:r w:rsidRPr="00057516">
              <w:rPr>
                <w:rFonts w:ascii="Arial" w:hAnsi="Arial" w:cs="Arial"/>
                <w:sz w:val="20"/>
                <w:szCs w:val="20"/>
              </w:rPr>
              <w:t>Sitaniec Wolica, 22-400 Zamość</w:t>
            </w:r>
            <w:r w:rsidR="00CF45E0">
              <w:rPr>
                <w:rFonts w:ascii="Arial" w:hAnsi="Arial" w:cs="Arial"/>
                <w:sz w:val="20"/>
                <w:szCs w:val="20"/>
              </w:rPr>
              <w:t>, k 845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D6527D4" w14:textId="77777777" w:rsidR="003A2AE6" w:rsidRPr="00086AD3" w:rsidRDefault="001579F1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6AD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3CB5D685" w14:textId="77777777" w:rsidR="003A2AE6" w:rsidRPr="00BB15D6" w:rsidRDefault="001579F1" w:rsidP="003907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7 451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26F37260" w14:textId="0C635058" w:rsidR="003A2AE6" w:rsidRPr="00BB15D6" w:rsidRDefault="008C3C32" w:rsidP="003907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1478</w:t>
            </w:r>
          </w:p>
        </w:tc>
      </w:tr>
      <w:tr w:rsidR="003A2AE6" w:rsidRPr="00A96613" w14:paraId="7BFD795F" w14:textId="77777777" w:rsidTr="00B76625">
        <w:trPr>
          <w:jc w:val="center"/>
        </w:trPr>
        <w:tc>
          <w:tcPr>
            <w:tcW w:w="2515" w:type="dxa"/>
            <w:shd w:val="clear" w:color="auto" w:fill="auto"/>
            <w:vAlign w:val="center"/>
          </w:tcPr>
          <w:p w14:paraId="5C4F3725" w14:textId="77777777" w:rsidR="003A2AE6" w:rsidRPr="00057516" w:rsidRDefault="00AA14C6" w:rsidP="00390772">
            <w:pPr>
              <w:rPr>
                <w:rFonts w:ascii="Arial" w:hAnsi="Arial" w:cs="Arial"/>
                <w:sz w:val="20"/>
                <w:szCs w:val="20"/>
              </w:rPr>
            </w:pPr>
            <w:r w:rsidRPr="00057516">
              <w:rPr>
                <w:rFonts w:ascii="Arial" w:hAnsi="Arial" w:cs="Arial"/>
                <w:sz w:val="20"/>
                <w:szCs w:val="20"/>
              </w:rPr>
              <w:t>Łabunie Reforma, 22-437 Łabunie</w:t>
            </w:r>
            <w:r w:rsidR="00CF45E0">
              <w:rPr>
                <w:rFonts w:ascii="Arial" w:hAnsi="Arial" w:cs="Arial"/>
                <w:sz w:val="20"/>
                <w:szCs w:val="20"/>
              </w:rPr>
              <w:t>, k 8623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60364D9" w14:textId="77777777" w:rsidR="003A2AE6" w:rsidRPr="00086AD3" w:rsidRDefault="0063730E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6AD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2B40D3F1" w14:textId="77777777" w:rsidR="003A2AE6" w:rsidRPr="00BB15D6" w:rsidRDefault="00DE4B96" w:rsidP="003907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  <w:r w:rsidR="001579F1"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629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710F88BC" w14:textId="77777777" w:rsidR="003A2AE6" w:rsidRPr="00BB15D6" w:rsidRDefault="001579F1" w:rsidP="003907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BA7FBC"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270</w:t>
            </w:r>
          </w:p>
        </w:tc>
      </w:tr>
      <w:tr w:rsidR="003A2AE6" w:rsidRPr="00A96613" w14:paraId="787EFAF1" w14:textId="77777777" w:rsidTr="00B76625">
        <w:trPr>
          <w:jc w:val="center"/>
        </w:trPr>
        <w:tc>
          <w:tcPr>
            <w:tcW w:w="2515" w:type="dxa"/>
            <w:shd w:val="clear" w:color="auto" w:fill="auto"/>
            <w:vAlign w:val="center"/>
          </w:tcPr>
          <w:p w14:paraId="46263310" w14:textId="77777777" w:rsidR="003A2AE6" w:rsidRPr="00057516" w:rsidRDefault="00AA14C6" w:rsidP="00390772">
            <w:pPr>
              <w:rPr>
                <w:rFonts w:ascii="Arial" w:hAnsi="Arial" w:cs="Arial"/>
                <w:sz w:val="20"/>
                <w:szCs w:val="20"/>
              </w:rPr>
            </w:pPr>
            <w:r w:rsidRPr="00057516">
              <w:rPr>
                <w:rFonts w:ascii="Arial" w:hAnsi="Arial" w:cs="Arial"/>
                <w:sz w:val="20"/>
                <w:szCs w:val="20"/>
              </w:rPr>
              <w:t>ul. Koszary 51, 22-400 Zamość</w:t>
            </w:r>
            <w:r w:rsidR="00CF45E0">
              <w:rPr>
                <w:rFonts w:ascii="Arial" w:hAnsi="Arial" w:cs="Arial"/>
                <w:sz w:val="20"/>
                <w:szCs w:val="20"/>
              </w:rPr>
              <w:t>, k. 8699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281C8E6" w14:textId="77777777" w:rsidR="003A2AE6" w:rsidRPr="00086AD3" w:rsidRDefault="00AA14C6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6AD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08050277" w14:textId="77777777" w:rsidR="003A2AE6" w:rsidRPr="00BB15D6" w:rsidRDefault="00DE4B96" w:rsidP="003907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  <w:r w:rsidR="001579F1"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752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433C39B7" w14:textId="77777777" w:rsidR="003A2AE6" w:rsidRPr="00BB15D6" w:rsidRDefault="001579F1" w:rsidP="003907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BA7FBC"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375</w:t>
            </w:r>
          </w:p>
        </w:tc>
      </w:tr>
      <w:tr w:rsidR="003A2AE6" w:rsidRPr="00A96613" w14:paraId="6883D996" w14:textId="77777777" w:rsidTr="00B76625">
        <w:trPr>
          <w:jc w:val="center"/>
        </w:trPr>
        <w:tc>
          <w:tcPr>
            <w:tcW w:w="2515" w:type="dxa"/>
            <w:shd w:val="clear" w:color="auto" w:fill="auto"/>
            <w:vAlign w:val="center"/>
          </w:tcPr>
          <w:p w14:paraId="3A6DEB1C" w14:textId="77777777" w:rsidR="003A2AE6" w:rsidRPr="00057516" w:rsidRDefault="00AA14C6" w:rsidP="00390772">
            <w:pPr>
              <w:rPr>
                <w:rFonts w:ascii="Arial" w:hAnsi="Arial" w:cs="Arial"/>
                <w:sz w:val="20"/>
                <w:szCs w:val="20"/>
              </w:rPr>
            </w:pPr>
            <w:r w:rsidRPr="00057516">
              <w:rPr>
                <w:rFonts w:ascii="Arial" w:hAnsi="Arial" w:cs="Arial"/>
                <w:sz w:val="20"/>
                <w:szCs w:val="20"/>
              </w:rPr>
              <w:t>ul. Koszary 52, 22-400 Zamość</w:t>
            </w:r>
            <w:r w:rsidR="00CF45E0">
              <w:rPr>
                <w:rFonts w:ascii="Arial" w:hAnsi="Arial" w:cs="Arial"/>
                <w:sz w:val="20"/>
                <w:szCs w:val="20"/>
              </w:rPr>
              <w:t>, k. 8700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5E158E1" w14:textId="77777777" w:rsidR="003A2AE6" w:rsidRPr="00086AD3" w:rsidRDefault="00AA14C6" w:rsidP="00DF6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6AD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511B830F" w14:textId="77777777" w:rsidR="003A2AE6" w:rsidRPr="00BB15D6" w:rsidRDefault="00DE4B96" w:rsidP="003907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1579F1"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986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277FAFB1" w14:textId="77777777" w:rsidR="003A2AE6" w:rsidRPr="00BB15D6" w:rsidRDefault="001579F1" w:rsidP="003907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704</w:t>
            </w:r>
          </w:p>
        </w:tc>
      </w:tr>
      <w:tr w:rsidR="003A2AE6" w:rsidRPr="00A96613" w14:paraId="7C535E3C" w14:textId="77777777" w:rsidTr="00B76625">
        <w:trPr>
          <w:jc w:val="center"/>
        </w:trPr>
        <w:tc>
          <w:tcPr>
            <w:tcW w:w="2515" w:type="dxa"/>
            <w:shd w:val="clear" w:color="auto" w:fill="auto"/>
            <w:vAlign w:val="center"/>
          </w:tcPr>
          <w:p w14:paraId="253F49DA" w14:textId="77777777" w:rsidR="003A2AE6" w:rsidRPr="00057516" w:rsidRDefault="00AA14C6" w:rsidP="00390772">
            <w:pPr>
              <w:rPr>
                <w:rFonts w:ascii="Arial" w:hAnsi="Arial" w:cs="Arial"/>
                <w:sz w:val="20"/>
                <w:szCs w:val="20"/>
              </w:rPr>
            </w:pPr>
            <w:r w:rsidRPr="00057516">
              <w:rPr>
                <w:rFonts w:ascii="Arial" w:hAnsi="Arial" w:cs="Arial"/>
                <w:sz w:val="20"/>
                <w:szCs w:val="20"/>
              </w:rPr>
              <w:t>ul. Koszary 9, 22-400 Zamość</w:t>
            </w:r>
            <w:r w:rsidR="00CF45E0">
              <w:rPr>
                <w:rFonts w:ascii="Arial" w:hAnsi="Arial" w:cs="Arial"/>
                <w:sz w:val="20"/>
                <w:szCs w:val="20"/>
              </w:rPr>
              <w:t>, k. 8750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800FB6D" w14:textId="77777777" w:rsidR="003A2AE6" w:rsidRPr="00086AD3" w:rsidRDefault="00AA14C6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6AD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28BA4629" w14:textId="77777777" w:rsidR="003A2AE6" w:rsidRPr="00BB15D6" w:rsidRDefault="00DE4B96" w:rsidP="003907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1579F1"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040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0D226A44" w14:textId="586A5B5E" w:rsidR="003A2AE6" w:rsidRPr="00BB15D6" w:rsidRDefault="008C3C32" w:rsidP="003907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783</w:t>
            </w:r>
          </w:p>
        </w:tc>
      </w:tr>
      <w:tr w:rsidR="003A2AE6" w:rsidRPr="00A96613" w14:paraId="5C8D6153" w14:textId="77777777" w:rsidTr="00B76625">
        <w:trPr>
          <w:jc w:val="center"/>
        </w:trPr>
        <w:tc>
          <w:tcPr>
            <w:tcW w:w="2515" w:type="dxa"/>
            <w:shd w:val="clear" w:color="auto" w:fill="auto"/>
            <w:vAlign w:val="center"/>
          </w:tcPr>
          <w:p w14:paraId="25531218" w14:textId="77777777" w:rsidR="003A2AE6" w:rsidRPr="00057516" w:rsidRDefault="00AA14C6" w:rsidP="00390772">
            <w:pPr>
              <w:rPr>
                <w:rFonts w:ascii="Arial" w:hAnsi="Arial" w:cs="Arial"/>
                <w:sz w:val="20"/>
                <w:szCs w:val="20"/>
              </w:rPr>
            </w:pPr>
            <w:r w:rsidRPr="00057516">
              <w:rPr>
                <w:rFonts w:ascii="Arial" w:hAnsi="Arial" w:cs="Arial"/>
                <w:sz w:val="20"/>
                <w:szCs w:val="20"/>
              </w:rPr>
              <w:t xml:space="preserve">ul. </w:t>
            </w:r>
            <w:r w:rsidR="001579F1" w:rsidRPr="00057516">
              <w:rPr>
                <w:rFonts w:ascii="Arial" w:hAnsi="Arial" w:cs="Arial"/>
                <w:sz w:val="20"/>
                <w:szCs w:val="20"/>
              </w:rPr>
              <w:t>Wojska Polskiego 2F, 22-400 Zamość, K-8825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EE9E494" w14:textId="77777777" w:rsidR="003A2AE6" w:rsidRPr="00086AD3" w:rsidRDefault="00AA14C6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6AD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6DF2F501" w14:textId="77777777" w:rsidR="003A2AE6" w:rsidRPr="00BB15D6" w:rsidRDefault="00DE4B96" w:rsidP="003907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9800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1CAE0F4B" w14:textId="77777777" w:rsidR="003A2AE6" w:rsidRPr="00BB15D6" w:rsidRDefault="00BD4DC5" w:rsidP="003907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BA7FBC"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701</w:t>
            </w:r>
          </w:p>
        </w:tc>
      </w:tr>
      <w:tr w:rsidR="003A2AE6" w:rsidRPr="00A96613" w14:paraId="1572C645" w14:textId="77777777" w:rsidTr="00B76625">
        <w:trPr>
          <w:jc w:val="center"/>
        </w:trPr>
        <w:tc>
          <w:tcPr>
            <w:tcW w:w="2515" w:type="dxa"/>
            <w:shd w:val="clear" w:color="auto" w:fill="auto"/>
            <w:vAlign w:val="center"/>
          </w:tcPr>
          <w:p w14:paraId="36DB8605" w14:textId="77777777" w:rsidR="003A2AE6" w:rsidRPr="00057516" w:rsidRDefault="003A2AE6" w:rsidP="0039077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57516">
              <w:rPr>
                <w:rFonts w:ascii="Arial" w:hAnsi="Arial" w:cs="Arial"/>
                <w:b/>
                <w:sz w:val="20"/>
                <w:szCs w:val="20"/>
              </w:rPr>
              <w:t xml:space="preserve">Razem bez pojemności </w:t>
            </w:r>
            <w:r w:rsidR="00F10E42" w:rsidRPr="00057516">
              <w:rPr>
                <w:rFonts w:ascii="Arial" w:hAnsi="Arial" w:cs="Arial"/>
                <w:b/>
                <w:sz w:val="20"/>
                <w:szCs w:val="20"/>
              </w:rPr>
              <w:t>z</w:t>
            </w:r>
            <w:r w:rsidRPr="00057516">
              <w:rPr>
                <w:rFonts w:ascii="Arial" w:hAnsi="Arial" w:cs="Arial"/>
                <w:b/>
                <w:sz w:val="20"/>
                <w:szCs w:val="20"/>
              </w:rPr>
              <w:t>biorników MPS: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EB131A1" w14:textId="77777777" w:rsidR="003A2AE6" w:rsidRPr="00086AD3" w:rsidRDefault="00625F01" w:rsidP="003907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AD3">
              <w:rPr>
                <w:rFonts w:ascii="Arial" w:hAnsi="Arial" w:cs="Arial"/>
                <w:b/>
                <w:sz w:val="20"/>
                <w:szCs w:val="20"/>
              </w:rPr>
              <w:t>69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0EC9AFBA" w14:textId="51B0F5C3" w:rsidR="003A2AE6" w:rsidRPr="00BB15D6" w:rsidRDefault="008C3C32" w:rsidP="00AA14C6">
            <w:pPr>
              <w:suppressAutoHyphens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434 432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6A673BEC" w14:textId="00D2818D" w:rsidR="003A2AE6" w:rsidRPr="00BB15D6" w:rsidRDefault="008C3C32" w:rsidP="0039077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75 760</w:t>
            </w:r>
          </w:p>
        </w:tc>
      </w:tr>
    </w:tbl>
    <w:p w14:paraId="6F2D105E" w14:textId="77777777" w:rsidR="003A2AE6" w:rsidRDefault="003A2AE6" w:rsidP="003A2AE6">
      <w:pPr>
        <w:rPr>
          <w:rFonts w:ascii="Arial" w:hAnsi="Arial" w:cs="Arial"/>
          <w:sz w:val="20"/>
          <w:szCs w:val="20"/>
        </w:rPr>
      </w:pPr>
    </w:p>
    <w:tbl>
      <w:tblPr>
        <w:tblW w:w="11893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134"/>
        <w:gridCol w:w="1276"/>
        <w:gridCol w:w="850"/>
        <w:gridCol w:w="2126"/>
        <w:gridCol w:w="2552"/>
        <w:gridCol w:w="3388"/>
      </w:tblGrid>
      <w:tr w:rsidR="00EC461D" w:rsidRPr="00A96613" w14:paraId="16B6ACAC" w14:textId="77777777" w:rsidTr="00AB3AAE">
        <w:trPr>
          <w:gridAfter w:val="1"/>
          <w:wAfter w:w="3388" w:type="dxa"/>
          <w:trHeight w:val="681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D50B" w14:textId="77777777" w:rsidR="00EC461D" w:rsidRDefault="00EC461D" w:rsidP="00BA7FB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sz w:val="18"/>
                <w:szCs w:val="18"/>
              </w:rPr>
              <w:t>                                             </w:t>
            </w:r>
          </w:p>
          <w:p w14:paraId="75CEDA3D" w14:textId="77777777" w:rsidR="00EC461D" w:rsidRPr="00A96613" w:rsidRDefault="00EC461D" w:rsidP="00BA7FB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Budowle (wiaty, KSP, wieże antenowe</w:t>
            </w:r>
            <w:r w:rsidR="00D06D4E">
              <w:rPr>
                <w:rFonts w:ascii="Arial" w:hAnsi="Arial" w:cs="Arial"/>
                <w:b/>
                <w:sz w:val="18"/>
                <w:szCs w:val="18"/>
              </w:rPr>
              <w:t xml:space="preserve"> i inne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  <w:r w:rsidR="00122D5A">
              <w:rPr>
                <w:rFonts w:ascii="Arial" w:hAnsi="Arial" w:cs="Arial"/>
                <w:b/>
                <w:sz w:val="18"/>
                <w:szCs w:val="18"/>
              </w:rPr>
              <w:t>, urządzenia</w:t>
            </w:r>
          </w:p>
          <w:p w14:paraId="1B974ECC" w14:textId="77777777" w:rsidR="00EC461D" w:rsidRPr="00A96613" w:rsidRDefault="00EC461D" w:rsidP="00BA7FB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C461D" w:rsidRPr="00A96613" w14:paraId="40C78D50" w14:textId="77777777" w:rsidTr="00AB3AAE">
        <w:trPr>
          <w:gridAfter w:val="1"/>
          <w:wAfter w:w="3388" w:type="dxa"/>
          <w:trHeight w:val="4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FDAD" w14:textId="77777777" w:rsidR="00EC461D" w:rsidRPr="00A96613" w:rsidRDefault="00EC461D" w:rsidP="00BA7FBC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Lp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2C2B8" w14:textId="77777777" w:rsidR="00EC461D" w:rsidRPr="00A96613" w:rsidRDefault="00EC461D" w:rsidP="00BA7FBC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Kompleks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E3D6" w14:textId="77777777" w:rsidR="00EC461D" w:rsidRPr="00A96613" w:rsidRDefault="00EC461D" w:rsidP="00BA7FBC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Miejscowość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5E29" w14:textId="77777777" w:rsidR="00EC461D" w:rsidRPr="00A96613" w:rsidRDefault="00EC461D" w:rsidP="00BA7FBC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Nr obiektu 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276E" w14:textId="77777777" w:rsidR="00EC461D" w:rsidRPr="00A96613" w:rsidRDefault="00EC461D" w:rsidP="00BA7FBC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10E42" w:rsidRPr="00A96613" w14:paraId="6DC6CF61" w14:textId="77777777" w:rsidTr="004761FB">
        <w:trPr>
          <w:gridAfter w:val="1"/>
          <w:wAfter w:w="3388" w:type="dxa"/>
          <w:trHeight w:val="28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148C" w14:textId="77777777" w:rsidR="00EC461D" w:rsidRPr="00A96613" w:rsidRDefault="00EC461D" w:rsidP="00BA7FB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1A93" w14:textId="77777777" w:rsidR="00EC461D" w:rsidRPr="00A96613" w:rsidRDefault="00EC461D" w:rsidP="00BA7FB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3977" w14:textId="77777777" w:rsidR="00EC461D" w:rsidRPr="00A96613" w:rsidRDefault="00EC461D" w:rsidP="00BA7FB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6FAF" w14:textId="77777777" w:rsidR="00EC461D" w:rsidRPr="00A96613" w:rsidRDefault="00EC461D" w:rsidP="00BA7FB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642B" w14:textId="77777777" w:rsidR="00EC461D" w:rsidRPr="00A96613" w:rsidRDefault="00EC461D" w:rsidP="00BA7FB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przeznaczenie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8610" w14:textId="77777777" w:rsidR="00EC461D" w:rsidRPr="00A96613" w:rsidRDefault="006F36E6" w:rsidP="00BA7FB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wielkość charakterystyczna</w:t>
            </w:r>
          </w:p>
        </w:tc>
      </w:tr>
      <w:tr w:rsidR="00FC0DB9" w:rsidRPr="00A96613" w14:paraId="7B5016B6" w14:textId="77777777" w:rsidTr="004761FB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A595" w14:textId="77777777" w:rsidR="00EC461D" w:rsidRPr="00A96613" w:rsidRDefault="00E40F55" w:rsidP="00BA7F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35450" w14:textId="77777777" w:rsidR="00EC461D" w:rsidRPr="00F12BF0" w:rsidRDefault="006F36E6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>836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685C2" w14:textId="77777777" w:rsidR="00EC461D" w:rsidRPr="00F12BF0" w:rsidRDefault="006F36E6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>Zamość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657B0" w14:textId="77777777" w:rsidR="00EC461D" w:rsidRPr="00F12BF0" w:rsidRDefault="006F36E6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EF093" w14:textId="77777777" w:rsidR="00EC461D" w:rsidRPr="00F12BF0" w:rsidRDefault="006F36E6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>wiata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3017FC" w14:textId="77777777" w:rsidR="00EC461D" w:rsidRPr="00F12BF0" w:rsidRDefault="006F36E6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 xml:space="preserve">pow. </w:t>
            </w:r>
            <w:r w:rsidR="00A4223F" w:rsidRPr="00F12BF0">
              <w:rPr>
                <w:rFonts w:ascii="Arial" w:hAnsi="Arial" w:cs="Arial"/>
                <w:sz w:val="18"/>
                <w:szCs w:val="18"/>
              </w:rPr>
              <w:t>netto</w:t>
            </w:r>
            <w:r w:rsidRPr="00F12BF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4223F" w:rsidRPr="00F12BF0">
              <w:rPr>
                <w:rFonts w:ascii="Arial" w:hAnsi="Arial" w:cs="Arial"/>
                <w:sz w:val="18"/>
                <w:szCs w:val="18"/>
              </w:rPr>
              <w:t>787</w:t>
            </w:r>
            <w:r w:rsidRPr="00F12BF0">
              <w:rPr>
                <w:rFonts w:ascii="Arial" w:hAnsi="Arial" w:cs="Arial"/>
                <w:sz w:val="18"/>
                <w:szCs w:val="18"/>
              </w:rPr>
              <w:t>m²</w:t>
            </w:r>
          </w:p>
        </w:tc>
        <w:tc>
          <w:tcPr>
            <w:tcW w:w="3388" w:type="dxa"/>
          </w:tcPr>
          <w:p w14:paraId="7714FD8E" w14:textId="77777777" w:rsidR="00EC461D" w:rsidRPr="00A96613" w:rsidRDefault="00EC461D" w:rsidP="00BA7FBC">
            <w:pPr>
              <w:jc w:val="center"/>
              <w:rPr>
                <w:rFonts w:ascii="Arial" w:hAnsi="Arial" w:cs="Arial"/>
              </w:rPr>
            </w:pPr>
          </w:p>
        </w:tc>
      </w:tr>
      <w:tr w:rsidR="00FC0DB9" w:rsidRPr="00A96613" w14:paraId="38BCCEC5" w14:textId="77777777" w:rsidTr="004761FB">
        <w:trPr>
          <w:trHeight w:val="23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3422" w14:textId="77777777" w:rsidR="00EC461D" w:rsidRPr="00A96613" w:rsidRDefault="00E40F55" w:rsidP="00BA7F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0EB78" w14:textId="77777777" w:rsidR="00EC461D" w:rsidRPr="00F12BF0" w:rsidRDefault="00A4223F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>836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642BF" w14:textId="77777777" w:rsidR="00EC461D" w:rsidRPr="00F12BF0" w:rsidRDefault="00A4223F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>Zamość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B5F4B" w14:textId="77777777" w:rsidR="00EC461D" w:rsidRPr="00F12BF0" w:rsidRDefault="00A4223F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>538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3AC24" w14:textId="77777777" w:rsidR="00EC461D" w:rsidRPr="00F12BF0" w:rsidRDefault="00FC0DB9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>i</w:t>
            </w:r>
            <w:r w:rsidR="00A4223F" w:rsidRPr="00F12BF0">
              <w:rPr>
                <w:rFonts w:ascii="Arial" w:hAnsi="Arial" w:cs="Arial"/>
                <w:sz w:val="18"/>
                <w:szCs w:val="18"/>
              </w:rPr>
              <w:t xml:space="preserve">nny obiekt </w:t>
            </w:r>
            <w:proofErr w:type="spellStart"/>
            <w:r w:rsidR="00A4223F" w:rsidRPr="00F12BF0">
              <w:rPr>
                <w:rFonts w:ascii="Arial" w:hAnsi="Arial" w:cs="Arial"/>
                <w:sz w:val="18"/>
                <w:szCs w:val="18"/>
              </w:rPr>
              <w:t>ogólnowojskowy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0FD07F" w14:textId="79FAA69C" w:rsidR="00EC461D" w:rsidRPr="00F12BF0" w:rsidRDefault="00A4223F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 xml:space="preserve">pow. </w:t>
            </w:r>
            <w:r w:rsidRPr="00BB15D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netto </w:t>
            </w:r>
            <w:r w:rsidR="008C3C32" w:rsidRPr="00BB15D6">
              <w:rPr>
                <w:rFonts w:ascii="Arial" w:hAnsi="Arial" w:cs="Arial"/>
                <w:color w:val="000000" w:themeColor="text1"/>
                <w:sz w:val="18"/>
                <w:szCs w:val="18"/>
              </w:rPr>
              <w:t>74</w:t>
            </w:r>
            <w:r w:rsidRPr="00BB15D6">
              <w:rPr>
                <w:rFonts w:ascii="Arial" w:hAnsi="Arial" w:cs="Arial"/>
                <w:color w:val="000000" w:themeColor="text1"/>
                <w:sz w:val="18"/>
                <w:szCs w:val="18"/>
              </w:rPr>
              <w:t>m²</w:t>
            </w:r>
          </w:p>
        </w:tc>
        <w:tc>
          <w:tcPr>
            <w:tcW w:w="3388" w:type="dxa"/>
          </w:tcPr>
          <w:p w14:paraId="2FBE75E0" w14:textId="77777777" w:rsidR="00EC461D" w:rsidRPr="00A96613" w:rsidRDefault="00EC461D" w:rsidP="00BA7FBC">
            <w:pPr>
              <w:jc w:val="center"/>
              <w:rPr>
                <w:rFonts w:ascii="Arial" w:hAnsi="Arial" w:cs="Arial"/>
              </w:rPr>
            </w:pPr>
          </w:p>
        </w:tc>
      </w:tr>
      <w:tr w:rsidR="00FC0DB9" w:rsidRPr="00A96613" w14:paraId="65ABFFEE" w14:textId="77777777" w:rsidTr="004761FB">
        <w:trPr>
          <w:trHeight w:val="23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51E7A" w14:textId="77777777" w:rsidR="00EC461D" w:rsidRPr="00A96613" w:rsidRDefault="00E40F55" w:rsidP="00BA7F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F1006" w14:textId="77777777" w:rsidR="00EC461D" w:rsidRPr="00F12BF0" w:rsidRDefault="00A4223F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>836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6B0FD" w14:textId="77777777" w:rsidR="00EC461D" w:rsidRPr="00F12BF0" w:rsidRDefault="00A4223F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>Zamość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0A897" w14:textId="77777777" w:rsidR="00EC461D" w:rsidRPr="00F12BF0" w:rsidRDefault="00A4223F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>613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051B2" w14:textId="77777777" w:rsidR="00EC461D" w:rsidRPr="00F12BF0" w:rsidRDefault="00FC0DB9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>k</w:t>
            </w:r>
            <w:r w:rsidR="00A4223F" w:rsidRPr="00F12BF0">
              <w:rPr>
                <w:rFonts w:ascii="Arial" w:hAnsi="Arial" w:cs="Arial"/>
                <w:sz w:val="18"/>
                <w:szCs w:val="18"/>
              </w:rPr>
              <w:t>ontenerowa stacja paliw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EACCEA" w14:textId="77777777" w:rsidR="00EC461D" w:rsidRPr="00F12BF0" w:rsidRDefault="00A4223F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>pow. netto 27</w:t>
            </w:r>
            <w:r w:rsidR="00EC461D" w:rsidRPr="00F12BF0">
              <w:rPr>
                <w:rFonts w:ascii="Arial" w:hAnsi="Arial" w:cs="Arial"/>
                <w:sz w:val="18"/>
                <w:szCs w:val="18"/>
              </w:rPr>
              <w:t>m</w:t>
            </w:r>
            <w:r w:rsidR="00E3439D" w:rsidRPr="00F12BF0">
              <w:rPr>
                <w:rFonts w:ascii="Arial" w:hAnsi="Arial" w:cs="Arial"/>
                <w:sz w:val="18"/>
                <w:szCs w:val="18"/>
              </w:rPr>
              <w:t>²</w:t>
            </w:r>
          </w:p>
        </w:tc>
        <w:tc>
          <w:tcPr>
            <w:tcW w:w="3388" w:type="dxa"/>
          </w:tcPr>
          <w:p w14:paraId="7DC41023" w14:textId="77777777" w:rsidR="00EC461D" w:rsidRPr="00A4223F" w:rsidRDefault="00EC461D" w:rsidP="00BA7FB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FC0DB9" w:rsidRPr="00A96613" w14:paraId="73059392" w14:textId="77777777" w:rsidTr="004761FB">
        <w:trPr>
          <w:trHeight w:val="23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638FC" w14:textId="77777777" w:rsidR="00EC461D" w:rsidRPr="00A96613" w:rsidRDefault="00E40F55" w:rsidP="00BA7F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4E820" w14:textId="77777777" w:rsidR="00EC461D" w:rsidRPr="00F12BF0" w:rsidRDefault="00A4223F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>836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9DF86" w14:textId="77777777" w:rsidR="00EC461D" w:rsidRPr="00F12BF0" w:rsidRDefault="00A4223F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>Zamość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117F6" w14:textId="77777777" w:rsidR="00EC461D" w:rsidRPr="00F12BF0" w:rsidRDefault="00A4223F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>614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0EAA5" w14:textId="77777777" w:rsidR="00EC461D" w:rsidRPr="00F12BF0" w:rsidRDefault="00FC0DB9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>w</w:t>
            </w:r>
            <w:r w:rsidR="00A4223F" w:rsidRPr="00F12BF0">
              <w:rPr>
                <w:rFonts w:ascii="Arial" w:hAnsi="Arial" w:cs="Arial"/>
                <w:sz w:val="18"/>
                <w:szCs w:val="18"/>
              </w:rPr>
              <w:t>ieża antenowa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069137" w14:textId="77777777" w:rsidR="00EC461D" w:rsidRPr="00F12BF0" w:rsidRDefault="00A4223F" w:rsidP="00BA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2BF0">
              <w:rPr>
                <w:rFonts w:ascii="Arial" w:hAnsi="Arial" w:cs="Arial"/>
                <w:sz w:val="18"/>
                <w:szCs w:val="18"/>
              </w:rPr>
              <w:t>wysokość 35m</w:t>
            </w:r>
          </w:p>
        </w:tc>
        <w:tc>
          <w:tcPr>
            <w:tcW w:w="3388" w:type="dxa"/>
          </w:tcPr>
          <w:p w14:paraId="38FD9338" w14:textId="77777777" w:rsidR="00EC461D" w:rsidRPr="00A96613" w:rsidRDefault="00EC461D" w:rsidP="00BA7FBC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7FB4C23" w14:textId="77777777" w:rsidR="003A2AE6" w:rsidRDefault="003A2AE6" w:rsidP="003A2AE6">
      <w:pPr>
        <w:rPr>
          <w:rFonts w:ascii="Arial" w:hAnsi="Arial" w:cs="Arial"/>
          <w:sz w:val="20"/>
          <w:szCs w:val="20"/>
        </w:rPr>
      </w:pPr>
    </w:p>
    <w:p w14:paraId="3EA4BD8C" w14:textId="77777777" w:rsidR="001502DA" w:rsidRPr="00A96613" w:rsidRDefault="001502DA" w:rsidP="003A2AE6">
      <w:pPr>
        <w:rPr>
          <w:rFonts w:ascii="Arial" w:hAnsi="Arial" w:cs="Arial"/>
          <w:sz w:val="20"/>
          <w:szCs w:val="20"/>
        </w:rPr>
      </w:pPr>
    </w:p>
    <w:p w14:paraId="51086DBD" w14:textId="77777777" w:rsidR="003A2AE6" w:rsidRDefault="003A2AE6"/>
    <w:tbl>
      <w:tblPr>
        <w:tblpPr w:leftFromText="141" w:rightFromText="141" w:vertAnchor="text" w:horzAnchor="margin" w:tblpXSpec="center" w:tblpY="-5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4394"/>
        <w:gridCol w:w="1843"/>
      </w:tblGrid>
      <w:tr w:rsidR="003A2AE6" w:rsidRPr="00A96613" w14:paraId="0583DDD5" w14:textId="77777777" w:rsidTr="005567AA">
        <w:trPr>
          <w:trHeight w:val="413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B66C93F" w14:textId="77777777" w:rsidR="003A2AE6" w:rsidRPr="00AA717C" w:rsidRDefault="003A2AE6" w:rsidP="00B766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A717C">
              <w:rPr>
                <w:rFonts w:ascii="Arial" w:hAnsi="Arial" w:cs="Arial"/>
                <w:b/>
                <w:sz w:val="18"/>
                <w:szCs w:val="18"/>
              </w:rPr>
              <w:lastRenderedPageBreak/>
              <w:t>Adres kompleksu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1434AB5" w14:textId="77777777" w:rsidR="003A2AE6" w:rsidRPr="00AA717C" w:rsidRDefault="003A2AE6" w:rsidP="00B7662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717C">
              <w:rPr>
                <w:rFonts w:ascii="Arial" w:hAnsi="Arial" w:cs="Arial"/>
                <w:b/>
                <w:sz w:val="18"/>
                <w:szCs w:val="18"/>
              </w:rPr>
              <w:t>Wykaz obiektów szkoleniowych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95CCE8" w14:textId="77777777" w:rsidR="003A2AE6" w:rsidRPr="00A96613" w:rsidRDefault="003A2AE6" w:rsidP="00B766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6E2C13E" w14:textId="77777777" w:rsidR="003A2AE6" w:rsidRPr="00A96613" w:rsidRDefault="003A2AE6" w:rsidP="00B766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Powierzchnia [m</w:t>
            </w:r>
            <w:r w:rsidRPr="00A966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  <w:r w:rsidRPr="00A96613"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  <w:p w14:paraId="441C1CA6" w14:textId="77777777" w:rsidR="003A2AE6" w:rsidRPr="00A96613" w:rsidRDefault="003A2AE6" w:rsidP="00B76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15D6" w:rsidRPr="00BB15D6" w14:paraId="21FEB3F3" w14:textId="77777777" w:rsidTr="00E40F55">
        <w:trPr>
          <w:trHeight w:val="314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EE1D978" w14:textId="77777777" w:rsidR="003A2AE6" w:rsidRPr="00BB15D6" w:rsidRDefault="00AF46F3" w:rsidP="00B766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Sitaniec Wolica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960A710" w14:textId="77777777" w:rsidR="003A2AE6" w:rsidRPr="00BB15D6" w:rsidRDefault="003A2AE6" w:rsidP="00B766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strzelnica </w:t>
            </w:r>
            <w:r w:rsidR="00AF46F3"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garnizonowa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F5DBD0" w14:textId="77777777" w:rsidR="003A2AE6" w:rsidRPr="00BB15D6" w:rsidRDefault="00AF46F3" w:rsidP="00B766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23 240</w:t>
            </w:r>
          </w:p>
        </w:tc>
      </w:tr>
      <w:tr w:rsidR="00BB15D6" w:rsidRPr="00BB15D6" w14:paraId="1DC31623" w14:textId="77777777" w:rsidTr="005567AA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34A2EA5" w14:textId="77777777" w:rsidR="003A2AE6" w:rsidRPr="00BB15D6" w:rsidRDefault="00AF46F3" w:rsidP="00B766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Sitaniec Wolica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FEC40B8" w14:textId="77777777" w:rsidR="003A2AE6" w:rsidRPr="00BB15D6" w:rsidRDefault="00AF46F3" w:rsidP="00B766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plac treningów ogniowych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7B7EF9" w14:textId="3CE23A60" w:rsidR="003A2AE6" w:rsidRPr="00BB15D6" w:rsidRDefault="00AB3AAE" w:rsidP="00B766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8C3C32"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600</w:t>
            </w:r>
            <w:r w:rsidR="00AF46F3"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B15D6" w:rsidRPr="00BB15D6" w14:paraId="3DF1EA2A" w14:textId="77777777" w:rsidTr="005567AA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03503F8" w14:textId="77777777" w:rsidR="00625F01" w:rsidRPr="00BB15D6" w:rsidRDefault="00625F01" w:rsidP="00B766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Sitaniec Wolica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CE63754" w14:textId="77777777" w:rsidR="00625F01" w:rsidRPr="00BB15D6" w:rsidRDefault="00625F01" w:rsidP="00B766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rzutnia granatów bojowych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E5837B" w14:textId="4C07A85F" w:rsidR="00625F01" w:rsidRPr="00BB15D6" w:rsidRDefault="008C3C32" w:rsidP="00B766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11 260,12</w:t>
            </w:r>
          </w:p>
        </w:tc>
      </w:tr>
      <w:tr w:rsidR="00BB15D6" w:rsidRPr="00BB15D6" w14:paraId="74B22B7E" w14:textId="77777777" w:rsidTr="005567AA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4B116FE" w14:textId="77777777" w:rsidR="003A2AE6" w:rsidRPr="00BB15D6" w:rsidRDefault="005567AA" w:rsidP="00B766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Sitaniec Wolica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8CBB790" w14:textId="77777777" w:rsidR="003A2AE6" w:rsidRPr="00BB15D6" w:rsidRDefault="005567AA" w:rsidP="004E7E5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ośrodek szkolenia z obrony przed bronią masowego rażenia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4DC602" w14:textId="77777777" w:rsidR="003A2AE6" w:rsidRPr="00BB15D6" w:rsidRDefault="00AA717C" w:rsidP="00B766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51 000</w:t>
            </w:r>
          </w:p>
        </w:tc>
      </w:tr>
      <w:tr w:rsidR="00BB15D6" w:rsidRPr="00BB15D6" w14:paraId="6AE1BEEF" w14:textId="77777777" w:rsidTr="005567AA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23B68C5" w14:textId="77777777" w:rsidR="003A2AE6" w:rsidRPr="00BB15D6" w:rsidRDefault="005567AA" w:rsidP="00B766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Sitaniec Wolica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C2F5243" w14:textId="77777777" w:rsidR="003A2AE6" w:rsidRPr="00BB15D6" w:rsidRDefault="005567AA" w:rsidP="00B766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ośrodek szkolenia inżynieryjno-saperskiego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73C88D" w14:textId="77777777" w:rsidR="003A2AE6" w:rsidRPr="00BB15D6" w:rsidRDefault="00AA717C" w:rsidP="00B766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93 400</w:t>
            </w:r>
          </w:p>
        </w:tc>
      </w:tr>
      <w:tr w:rsidR="00BB15D6" w:rsidRPr="00BB15D6" w14:paraId="28746DFE" w14:textId="77777777" w:rsidTr="005567AA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166BE73" w14:textId="77777777" w:rsidR="003A2AE6" w:rsidRPr="00BB15D6" w:rsidRDefault="005567AA" w:rsidP="00B766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Sitaniec Wolica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DA523B6" w14:textId="77777777" w:rsidR="003A2AE6" w:rsidRPr="00BB15D6" w:rsidRDefault="005567AA" w:rsidP="00B766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plac ćwiczeń taktycznych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57C02E" w14:textId="77777777" w:rsidR="003A2AE6" w:rsidRPr="00BB15D6" w:rsidRDefault="00AA717C" w:rsidP="00B766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285 000</w:t>
            </w:r>
          </w:p>
        </w:tc>
      </w:tr>
      <w:tr w:rsidR="00BB15D6" w:rsidRPr="00BB15D6" w14:paraId="1DA06E44" w14:textId="77777777" w:rsidTr="005567AA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5AC757A" w14:textId="77777777" w:rsidR="003A2AE6" w:rsidRPr="00BB15D6" w:rsidRDefault="003A2AE6" w:rsidP="00B766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ul. </w:t>
            </w:r>
            <w:r w:rsidR="005567AA"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Wojska Polskiego 2f, Zamość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42398BF" w14:textId="77777777" w:rsidR="003A2AE6" w:rsidRPr="00BB15D6" w:rsidRDefault="005567AA" w:rsidP="00B766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ośrodek sprawności fizycznej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A79F8B" w14:textId="71782966" w:rsidR="003A2AE6" w:rsidRPr="00BB15D6" w:rsidRDefault="005567AA" w:rsidP="00B766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2B1EB6"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BB15D6" w:rsidRPr="00BB15D6" w14:paraId="33E7F1C8" w14:textId="77777777" w:rsidTr="005567AA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EB2E738" w14:textId="77777777" w:rsidR="00194289" w:rsidRPr="00BB15D6" w:rsidRDefault="005567AA" w:rsidP="00B766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ul. Wojska Polskiego 2f, Zamość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05D11E2" w14:textId="77777777" w:rsidR="00194289" w:rsidRPr="00BB15D6" w:rsidRDefault="00194289" w:rsidP="00B766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ośrodek szkolenia fizycznego</w:t>
            </w:r>
            <w:r w:rsidR="005567AA"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83C9F8" w14:textId="29D927D1" w:rsidR="00194289" w:rsidRPr="00BB15D6" w:rsidRDefault="005567AA" w:rsidP="00B766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  <w:r w:rsidR="002B1EB6"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435,60</w:t>
            </w:r>
          </w:p>
        </w:tc>
      </w:tr>
      <w:tr w:rsidR="00BB15D6" w:rsidRPr="00BB15D6" w14:paraId="5997CDCC" w14:textId="77777777" w:rsidTr="005567AA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4335275" w14:textId="77777777" w:rsidR="00194289" w:rsidRPr="00BB15D6" w:rsidRDefault="001B5076" w:rsidP="00B766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ul. Wojska Polskiego 2f, Zamość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FEF3350" w14:textId="7801BA92" w:rsidR="00194289" w:rsidRPr="00BB15D6" w:rsidRDefault="00194289" w:rsidP="00B766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ośrodek szkolenia z regulaminów</w:t>
            </w:r>
            <w:r w:rsidR="008925AE"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3D35F0" w:rsidRPr="00BB15D6">
              <w:rPr>
                <w:rFonts w:ascii="Arial" w:hAnsi="Arial" w:cs="Arial"/>
                <w:b/>
                <w:bCs w:val="0"/>
                <w:color w:val="000000" w:themeColor="text1"/>
                <w:sz w:val="20"/>
                <w:szCs w:val="20"/>
              </w:rPr>
              <w:t>z</w:t>
            </w:r>
            <w:r w:rsidR="003D35F0"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925AE"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ob. bud nr 111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90519D" w14:textId="77777777" w:rsidR="00194289" w:rsidRPr="00BB15D6" w:rsidRDefault="001B5076" w:rsidP="00B7662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856,90</w:t>
            </w:r>
          </w:p>
        </w:tc>
      </w:tr>
      <w:tr w:rsidR="00BB15D6" w:rsidRPr="00BB15D6" w14:paraId="5B4EF0C5" w14:textId="77777777" w:rsidTr="005567AA">
        <w:trPr>
          <w:trHeight w:val="70"/>
          <w:jc w:val="center"/>
        </w:trPr>
        <w:tc>
          <w:tcPr>
            <w:tcW w:w="6516" w:type="dxa"/>
            <w:gridSpan w:val="2"/>
            <w:shd w:val="clear" w:color="auto" w:fill="FFFFFF"/>
            <w:vAlign w:val="center"/>
          </w:tcPr>
          <w:p w14:paraId="2FBEFC2D" w14:textId="77777777" w:rsidR="003A2AE6" w:rsidRPr="00BB15D6" w:rsidRDefault="003A2AE6" w:rsidP="00B76625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color w:val="000000" w:themeColor="text1"/>
                <w:sz w:val="20"/>
                <w:szCs w:val="20"/>
              </w:rPr>
              <w:t>Razem: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CDD27DC" w14:textId="702876C4" w:rsidR="003A2AE6" w:rsidRPr="00BB15D6" w:rsidRDefault="008C3C32" w:rsidP="00B7662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B15D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510 292,62</w:t>
            </w:r>
          </w:p>
        </w:tc>
      </w:tr>
    </w:tbl>
    <w:p w14:paraId="7E77AB33" w14:textId="77777777" w:rsidR="00256134" w:rsidRPr="00BB15D6" w:rsidRDefault="0025613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FEFCA79" w14:textId="77777777" w:rsidR="00F8600A" w:rsidRPr="00C90638" w:rsidRDefault="00F8600A" w:rsidP="00F8600A">
      <w:pPr>
        <w:jc w:val="both"/>
        <w:rPr>
          <w:rFonts w:ascii="Arial" w:hAnsi="Arial" w:cs="Arial"/>
          <w:sz w:val="22"/>
          <w:szCs w:val="22"/>
        </w:rPr>
      </w:pPr>
      <w:r w:rsidRPr="00C90638">
        <w:rPr>
          <w:rFonts w:ascii="Arial" w:hAnsi="Arial" w:cs="Arial"/>
          <w:sz w:val="22"/>
          <w:szCs w:val="22"/>
        </w:rPr>
        <w:tab/>
      </w:r>
      <w:r w:rsidR="00007B2C">
        <w:rPr>
          <w:rFonts w:ascii="Arial" w:hAnsi="Arial" w:cs="Arial"/>
          <w:b/>
          <w:sz w:val="22"/>
          <w:szCs w:val="22"/>
        </w:rPr>
        <w:t>5</w:t>
      </w:r>
      <w:r w:rsidRPr="00C90638">
        <w:rPr>
          <w:rFonts w:ascii="Arial" w:hAnsi="Arial" w:cs="Arial"/>
          <w:b/>
          <w:sz w:val="22"/>
          <w:szCs w:val="22"/>
        </w:rPr>
        <w:t>.</w:t>
      </w:r>
      <w:r w:rsidRPr="00C90638">
        <w:rPr>
          <w:rFonts w:ascii="Arial" w:hAnsi="Arial" w:cs="Arial"/>
          <w:sz w:val="22"/>
          <w:szCs w:val="22"/>
        </w:rPr>
        <w:t xml:space="preserve"> </w:t>
      </w:r>
      <w:r w:rsidR="00007B2C">
        <w:rPr>
          <w:rFonts w:ascii="Arial" w:hAnsi="Arial" w:cs="Arial"/>
          <w:sz w:val="22"/>
          <w:szCs w:val="22"/>
        </w:rPr>
        <w:t>   </w:t>
      </w:r>
      <w:r w:rsidRPr="00C90638">
        <w:rPr>
          <w:rFonts w:ascii="Arial" w:hAnsi="Arial" w:cs="Arial"/>
          <w:sz w:val="22"/>
          <w:szCs w:val="22"/>
        </w:rPr>
        <w:t>Zakres tematyczny jednorocznej kontroli stanu technicznego.</w:t>
      </w:r>
    </w:p>
    <w:p w14:paraId="3D37630B" w14:textId="77777777" w:rsidR="00F8600A" w:rsidRPr="00C90638" w:rsidRDefault="00007B2C" w:rsidP="00F8600A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F8600A" w:rsidRPr="00C90638">
        <w:rPr>
          <w:rFonts w:ascii="Arial" w:hAnsi="Arial" w:cs="Arial"/>
          <w:sz w:val="22"/>
          <w:szCs w:val="22"/>
        </w:rPr>
        <w:t>.1. Celem kontroli jest dok</w:t>
      </w:r>
      <w:r w:rsidR="00861598">
        <w:rPr>
          <w:rFonts w:ascii="Arial" w:hAnsi="Arial" w:cs="Arial"/>
          <w:sz w:val="22"/>
          <w:szCs w:val="22"/>
        </w:rPr>
        <w:t>onanie oceny stanu technicznego:</w:t>
      </w:r>
      <w:r w:rsidR="00F8600A" w:rsidRPr="00C90638">
        <w:rPr>
          <w:rFonts w:ascii="Arial" w:hAnsi="Arial" w:cs="Arial"/>
          <w:sz w:val="22"/>
          <w:szCs w:val="22"/>
        </w:rPr>
        <w:t xml:space="preserve"> </w:t>
      </w:r>
    </w:p>
    <w:p w14:paraId="10DF63BB" w14:textId="77777777" w:rsidR="00F8600A" w:rsidRPr="00C90638" w:rsidRDefault="00846D49" w:rsidP="00F8600A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</w:t>
      </w:r>
      <w:r w:rsidR="00F8600A" w:rsidRPr="00C90638">
        <w:rPr>
          <w:rFonts w:ascii="Arial" w:hAnsi="Arial" w:cs="Arial"/>
          <w:sz w:val="22"/>
          <w:szCs w:val="22"/>
        </w:rPr>
        <w:t xml:space="preserve">a.) </w:t>
      </w:r>
      <w:r w:rsidR="00861598">
        <w:t> </w:t>
      </w:r>
      <w:r w:rsidR="00F8600A" w:rsidRPr="00C90638">
        <w:rPr>
          <w:rFonts w:ascii="Arial" w:hAnsi="Arial" w:cs="Arial"/>
          <w:sz w:val="22"/>
          <w:szCs w:val="22"/>
        </w:rPr>
        <w:t>elementów   budynku,   budowli </w:t>
      </w:r>
      <w:r>
        <w:rPr>
          <w:rFonts w:ascii="Arial" w:hAnsi="Arial" w:cs="Arial"/>
          <w:sz w:val="22"/>
          <w:szCs w:val="22"/>
        </w:rPr>
        <w:t xml:space="preserve"> i   instalacji   narażonych  na  szkodliwe</w:t>
      </w:r>
      <w:r w:rsidR="00F8600A" w:rsidRPr="00C90638">
        <w:rPr>
          <w:rFonts w:ascii="Arial" w:hAnsi="Arial" w:cs="Arial"/>
          <w:sz w:val="22"/>
          <w:szCs w:val="22"/>
        </w:rPr>
        <w:t xml:space="preserve"> wpływy</w:t>
      </w:r>
    </w:p>
    <w:p w14:paraId="6501C264" w14:textId="77777777" w:rsidR="00F8600A" w:rsidRPr="00C90638" w:rsidRDefault="00F8600A" w:rsidP="00F8600A">
      <w:pPr>
        <w:jc w:val="both"/>
        <w:rPr>
          <w:rFonts w:ascii="Arial" w:hAnsi="Arial" w:cs="Arial"/>
          <w:sz w:val="22"/>
          <w:szCs w:val="22"/>
        </w:rPr>
      </w:pPr>
      <w:r w:rsidRPr="00C90638">
        <w:rPr>
          <w:rFonts w:ascii="Arial" w:hAnsi="Arial" w:cs="Arial"/>
          <w:sz w:val="22"/>
          <w:szCs w:val="22"/>
        </w:rPr>
        <w:t>                </w:t>
      </w:r>
      <w:r w:rsidR="00861598">
        <w:rPr>
          <w:rFonts w:ascii="Arial" w:hAnsi="Arial" w:cs="Arial"/>
          <w:sz w:val="22"/>
          <w:szCs w:val="22"/>
        </w:rPr>
        <w:t>  </w:t>
      </w:r>
      <w:r w:rsidR="00846D49">
        <w:rPr>
          <w:rFonts w:ascii="Arial" w:hAnsi="Arial" w:cs="Arial"/>
          <w:sz w:val="22"/>
          <w:szCs w:val="22"/>
        </w:rPr>
        <w:t>     </w:t>
      </w:r>
      <w:r w:rsidRPr="00C90638">
        <w:rPr>
          <w:rFonts w:ascii="Arial" w:hAnsi="Arial" w:cs="Arial"/>
          <w:sz w:val="22"/>
          <w:szCs w:val="22"/>
        </w:rPr>
        <w:t>atmosferyczne</w:t>
      </w:r>
      <w:r w:rsidR="00846D49">
        <w:rPr>
          <w:rFonts w:ascii="Arial" w:hAnsi="Arial" w:cs="Arial"/>
          <w:sz w:val="22"/>
          <w:szCs w:val="22"/>
        </w:rPr>
        <w:t>  </w:t>
      </w:r>
      <w:r w:rsidRPr="00C90638">
        <w:rPr>
          <w:rFonts w:ascii="Arial" w:hAnsi="Arial" w:cs="Arial"/>
          <w:sz w:val="22"/>
          <w:szCs w:val="22"/>
        </w:rPr>
        <w:t> i   niszczące  działania</w:t>
      </w:r>
      <w:r w:rsidR="00846D49">
        <w:rPr>
          <w:rFonts w:ascii="Arial" w:hAnsi="Arial" w:cs="Arial"/>
          <w:sz w:val="22"/>
          <w:szCs w:val="22"/>
        </w:rPr>
        <w:t xml:space="preserve">   </w:t>
      </w:r>
      <w:r w:rsidRPr="00C90638">
        <w:rPr>
          <w:rFonts w:ascii="Arial" w:hAnsi="Arial" w:cs="Arial"/>
          <w:sz w:val="22"/>
          <w:szCs w:val="22"/>
        </w:rPr>
        <w:t>czynników</w:t>
      </w:r>
      <w:r w:rsidR="00861598">
        <w:rPr>
          <w:rFonts w:ascii="Arial" w:hAnsi="Arial" w:cs="Arial"/>
          <w:sz w:val="22"/>
          <w:szCs w:val="22"/>
        </w:rPr>
        <w:t>  </w:t>
      </w:r>
      <w:r w:rsidRPr="00C90638">
        <w:rPr>
          <w:rFonts w:ascii="Arial" w:hAnsi="Arial" w:cs="Arial"/>
          <w:sz w:val="22"/>
          <w:szCs w:val="22"/>
        </w:rPr>
        <w:t> występujących   podczas</w:t>
      </w:r>
    </w:p>
    <w:p w14:paraId="0F8B5EC8" w14:textId="77777777" w:rsidR="00F8600A" w:rsidRPr="00C90638" w:rsidRDefault="00F8600A" w:rsidP="00F8600A">
      <w:pPr>
        <w:jc w:val="both"/>
        <w:rPr>
          <w:rFonts w:ascii="Arial" w:hAnsi="Arial" w:cs="Arial"/>
          <w:sz w:val="22"/>
          <w:szCs w:val="22"/>
        </w:rPr>
      </w:pPr>
      <w:r w:rsidRPr="00C90638">
        <w:rPr>
          <w:rFonts w:ascii="Arial" w:hAnsi="Arial" w:cs="Arial"/>
          <w:sz w:val="22"/>
          <w:szCs w:val="22"/>
        </w:rPr>
        <w:t>                </w:t>
      </w:r>
      <w:r w:rsidR="00861598">
        <w:rPr>
          <w:rFonts w:ascii="Arial" w:hAnsi="Arial" w:cs="Arial"/>
          <w:sz w:val="22"/>
          <w:szCs w:val="22"/>
        </w:rPr>
        <w:t>  </w:t>
      </w:r>
      <w:r w:rsidR="00846D49">
        <w:rPr>
          <w:rFonts w:ascii="Arial" w:hAnsi="Arial" w:cs="Arial"/>
          <w:sz w:val="22"/>
          <w:szCs w:val="22"/>
        </w:rPr>
        <w:t>     </w:t>
      </w:r>
      <w:r w:rsidRPr="00C90638">
        <w:rPr>
          <w:rFonts w:ascii="Arial" w:hAnsi="Arial" w:cs="Arial"/>
          <w:sz w:val="22"/>
          <w:szCs w:val="22"/>
        </w:rPr>
        <w:t>użytkowania   obiektu</w:t>
      </w:r>
    </w:p>
    <w:p w14:paraId="70BFDA12" w14:textId="77777777" w:rsidR="00F8600A" w:rsidRPr="00C90638" w:rsidRDefault="00846D49" w:rsidP="00846D49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</w:t>
      </w:r>
      <w:r w:rsidR="00F8600A" w:rsidRPr="00C90638">
        <w:rPr>
          <w:rFonts w:ascii="Arial" w:hAnsi="Arial" w:cs="Arial"/>
          <w:sz w:val="22"/>
          <w:szCs w:val="22"/>
        </w:rPr>
        <w:t>b)  </w:t>
      </w:r>
      <w:r w:rsidR="00861598">
        <w:rPr>
          <w:rFonts w:ascii="Arial" w:hAnsi="Arial" w:cs="Arial"/>
          <w:sz w:val="22"/>
          <w:szCs w:val="22"/>
        </w:rPr>
        <w:t> </w:t>
      </w:r>
      <w:r w:rsidR="00F8600A" w:rsidRPr="00C90638">
        <w:rPr>
          <w:rFonts w:ascii="Arial" w:hAnsi="Arial" w:cs="Arial"/>
          <w:sz w:val="22"/>
          <w:szCs w:val="22"/>
        </w:rPr>
        <w:t>instalacji i urządze</w:t>
      </w:r>
      <w:r>
        <w:rPr>
          <w:rFonts w:ascii="Arial" w:hAnsi="Arial" w:cs="Arial"/>
          <w:sz w:val="22"/>
          <w:szCs w:val="22"/>
        </w:rPr>
        <w:t>ń służących ochronie środowiska</w:t>
      </w:r>
    </w:p>
    <w:p w14:paraId="0B1DE652" w14:textId="77777777" w:rsidR="00C90638" w:rsidRDefault="00007B2C" w:rsidP="00C90638">
      <w:pPr>
        <w:ind w:left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C90638" w:rsidRPr="00C90638">
        <w:rPr>
          <w:rFonts w:ascii="Arial" w:hAnsi="Arial" w:cs="Arial"/>
          <w:sz w:val="22"/>
          <w:szCs w:val="22"/>
        </w:rPr>
        <w:t xml:space="preserve">.2. </w:t>
      </w:r>
      <w:r w:rsidR="00C90638" w:rsidRPr="00C90638">
        <w:rPr>
          <w:rFonts w:ascii="Arial" w:hAnsi="Arial" w:cs="Arial"/>
          <w:color w:val="000000"/>
          <w:sz w:val="22"/>
          <w:szCs w:val="22"/>
        </w:rPr>
        <w:t>Oceny obiektów</w:t>
      </w:r>
      <w:r w:rsidR="00C90638">
        <w:rPr>
          <w:rFonts w:ascii="Arial" w:hAnsi="Arial" w:cs="Arial"/>
          <w:color w:val="000000"/>
          <w:sz w:val="22"/>
          <w:szCs w:val="22"/>
        </w:rPr>
        <w:t xml:space="preserve"> </w:t>
      </w:r>
      <w:r w:rsidR="00C90638" w:rsidRPr="00C90638">
        <w:rPr>
          <w:rFonts w:ascii="Arial" w:hAnsi="Arial" w:cs="Arial"/>
          <w:color w:val="000000"/>
          <w:sz w:val="22"/>
          <w:szCs w:val="22"/>
        </w:rPr>
        <w:t xml:space="preserve"> budowlanych </w:t>
      </w:r>
      <w:r w:rsidR="00C90638">
        <w:rPr>
          <w:rFonts w:ascii="Arial" w:hAnsi="Arial" w:cs="Arial"/>
          <w:color w:val="000000"/>
          <w:sz w:val="22"/>
          <w:szCs w:val="22"/>
        </w:rPr>
        <w:t xml:space="preserve"> </w:t>
      </w:r>
      <w:r w:rsidR="00C90638" w:rsidRPr="00C90638">
        <w:rPr>
          <w:rFonts w:ascii="Arial" w:hAnsi="Arial" w:cs="Arial"/>
          <w:color w:val="000000"/>
          <w:sz w:val="22"/>
          <w:szCs w:val="22"/>
        </w:rPr>
        <w:t xml:space="preserve">należy </w:t>
      </w:r>
      <w:r w:rsidR="00C90638">
        <w:rPr>
          <w:rFonts w:ascii="Arial" w:hAnsi="Arial" w:cs="Arial"/>
          <w:color w:val="000000"/>
          <w:sz w:val="22"/>
          <w:szCs w:val="22"/>
        </w:rPr>
        <w:t xml:space="preserve"> </w:t>
      </w:r>
      <w:r w:rsidR="00C90638" w:rsidRPr="00C90638">
        <w:rPr>
          <w:rFonts w:ascii="Arial" w:hAnsi="Arial" w:cs="Arial"/>
          <w:color w:val="000000"/>
          <w:sz w:val="22"/>
          <w:szCs w:val="22"/>
        </w:rPr>
        <w:t>dokonać</w:t>
      </w:r>
      <w:r w:rsidR="00C90638">
        <w:rPr>
          <w:rFonts w:ascii="Arial" w:hAnsi="Arial" w:cs="Arial"/>
          <w:color w:val="000000"/>
          <w:sz w:val="22"/>
          <w:szCs w:val="22"/>
        </w:rPr>
        <w:t xml:space="preserve"> </w:t>
      </w:r>
      <w:r w:rsidR="00C90638" w:rsidRPr="00C90638">
        <w:rPr>
          <w:rFonts w:ascii="Arial" w:hAnsi="Arial" w:cs="Arial"/>
          <w:color w:val="000000"/>
          <w:sz w:val="22"/>
          <w:szCs w:val="22"/>
        </w:rPr>
        <w:t xml:space="preserve"> w </w:t>
      </w:r>
      <w:r w:rsidR="00C90638">
        <w:rPr>
          <w:rFonts w:ascii="Arial" w:hAnsi="Arial" w:cs="Arial"/>
          <w:color w:val="000000"/>
          <w:sz w:val="22"/>
          <w:szCs w:val="22"/>
        </w:rPr>
        <w:t xml:space="preserve"> </w:t>
      </w:r>
      <w:r w:rsidR="00C90638" w:rsidRPr="00C90638">
        <w:rPr>
          <w:rFonts w:ascii="Arial" w:hAnsi="Arial" w:cs="Arial"/>
          <w:color w:val="000000"/>
          <w:sz w:val="22"/>
          <w:szCs w:val="22"/>
        </w:rPr>
        <w:t>oparciu o oględziny i badania</w:t>
      </w:r>
    </w:p>
    <w:p w14:paraId="15197BFB" w14:textId="0AE0E7AA" w:rsidR="00C90638" w:rsidRDefault="00C90638" w:rsidP="00C90638">
      <w:pPr>
        <w:ind w:left="1158"/>
        <w:jc w:val="both"/>
        <w:rPr>
          <w:rFonts w:ascii="Arial" w:hAnsi="Arial" w:cs="Arial"/>
          <w:color w:val="000000"/>
          <w:sz w:val="22"/>
          <w:szCs w:val="22"/>
        </w:rPr>
      </w:pPr>
      <w:r w:rsidRPr="00C90638">
        <w:rPr>
          <w:rFonts w:ascii="Arial" w:hAnsi="Arial" w:cs="Arial"/>
          <w:color w:val="000000"/>
          <w:sz w:val="22"/>
          <w:szCs w:val="22"/>
        </w:rPr>
        <w:t>przeprowadzone na obiektach w terenie, dokumentując wyniki  na załączonych wzorach protokołów. Należy szczegółowo skontrolować elementy zewnętrzne (budynki, obiekty szkoleniowe,</w:t>
      </w:r>
      <w:r w:rsidRPr="00C90638">
        <w:rPr>
          <w:rFonts w:ascii="Arial" w:hAnsi="Arial" w:cs="Arial"/>
          <w:color w:val="FF0000"/>
          <w:sz w:val="22"/>
          <w:szCs w:val="22"/>
        </w:rPr>
        <w:t xml:space="preserve"> </w:t>
      </w:r>
      <w:r w:rsidRPr="00C90638">
        <w:rPr>
          <w:rFonts w:ascii="Arial" w:hAnsi="Arial" w:cs="Arial"/>
          <w:color w:val="000000"/>
          <w:sz w:val="22"/>
          <w:szCs w:val="22"/>
        </w:rPr>
        <w:t>etc.)</w:t>
      </w:r>
    </w:p>
    <w:p w14:paraId="0DB61BC3" w14:textId="6DAEC02F" w:rsidR="000C6557" w:rsidRDefault="00007B2C" w:rsidP="00C90638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C90638">
        <w:rPr>
          <w:rFonts w:ascii="Arial" w:hAnsi="Arial" w:cs="Arial"/>
          <w:sz w:val="22"/>
          <w:szCs w:val="22"/>
        </w:rPr>
        <w:t xml:space="preserve">.3. </w:t>
      </w:r>
      <w:r w:rsidR="00C90638" w:rsidRPr="00A96613">
        <w:rPr>
          <w:rFonts w:ascii="Arial" w:hAnsi="Arial" w:cs="Arial"/>
          <w:sz w:val="22"/>
          <w:szCs w:val="22"/>
        </w:rPr>
        <w:t>W</w:t>
      </w:r>
      <w:r w:rsidR="000C6557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 realizacji </w:t>
      </w:r>
      <w:r w:rsidR="000C6557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>kontroli</w:t>
      </w:r>
      <w:r w:rsidR="000C6557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 należy </w:t>
      </w:r>
      <w:r w:rsidR="000C6557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uwzględnić </w:t>
      </w:r>
      <w:r w:rsidR="000C6557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>uwarunkowania art. 62 ust. 5 ustawy</w:t>
      </w:r>
    </w:p>
    <w:p w14:paraId="1E53B792" w14:textId="77777777" w:rsidR="000C6557" w:rsidRDefault="00C90638" w:rsidP="000C6557">
      <w:pPr>
        <w:ind w:left="708" w:firstLine="435"/>
        <w:jc w:val="both"/>
        <w:rPr>
          <w:rFonts w:ascii="Arial" w:hAnsi="Arial" w:cs="Arial"/>
          <w:sz w:val="22"/>
          <w:szCs w:val="22"/>
        </w:rPr>
      </w:pPr>
      <w:r w:rsidRPr="00A96613">
        <w:rPr>
          <w:rFonts w:ascii="Arial" w:hAnsi="Arial" w:cs="Arial"/>
          <w:sz w:val="22"/>
          <w:szCs w:val="22"/>
        </w:rPr>
        <w:t>Prawo</w:t>
      </w:r>
      <w:r w:rsidR="000C6557"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 xml:space="preserve"> budowlane 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o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posiadaniu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odpowiednich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kwalifikacji 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wymaganych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przy</w:t>
      </w:r>
    </w:p>
    <w:p w14:paraId="0CB62A91" w14:textId="77777777" w:rsidR="00C90638" w:rsidRPr="00A96613" w:rsidRDefault="000C6557" w:rsidP="000C6557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C90638" w:rsidRPr="00A96613">
        <w:rPr>
          <w:rFonts w:ascii="Arial" w:hAnsi="Arial" w:cs="Arial"/>
          <w:sz w:val="22"/>
          <w:szCs w:val="22"/>
        </w:rPr>
        <w:t xml:space="preserve"> wykonywaniu dozoru lub usług.  </w:t>
      </w:r>
    </w:p>
    <w:p w14:paraId="438BBDF0" w14:textId="77777777" w:rsidR="0080275E" w:rsidRDefault="00007B2C" w:rsidP="00C90638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C90638">
        <w:rPr>
          <w:rFonts w:ascii="Arial" w:hAnsi="Arial" w:cs="Arial"/>
          <w:sz w:val="22"/>
          <w:szCs w:val="22"/>
        </w:rPr>
        <w:t>.4. </w:t>
      </w:r>
      <w:r w:rsidR="00C90638" w:rsidRPr="00A96613">
        <w:rPr>
          <w:rFonts w:ascii="Arial" w:hAnsi="Arial" w:cs="Arial"/>
          <w:sz w:val="22"/>
          <w:szCs w:val="22"/>
        </w:rPr>
        <w:t xml:space="preserve">Kontrolę </w:t>
      </w:r>
      <w:r w:rsidR="0080275E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powinni </w:t>
      </w:r>
      <w:r w:rsidR="0080275E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przeprowadzić </w:t>
      </w:r>
      <w:r w:rsidR="0080275E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specjaliści </w:t>
      </w:r>
      <w:r w:rsidR="0080275E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>poszczególnych</w:t>
      </w:r>
      <w:r w:rsidR="0080275E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 branż, posiadający</w:t>
      </w:r>
    </w:p>
    <w:p w14:paraId="6302820B" w14:textId="77777777" w:rsidR="0080275E" w:rsidRDefault="00C90638" w:rsidP="0080275E">
      <w:pPr>
        <w:jc w:val="both"/>
        <w:rPr>
          <w:rFonts w:ascii="Arial" w:hAnsi="Arial" w:cs="Arial"/>
          <w:sz w:val="22"/>
          <w:szCs w:val="22"/>
        </w:rPr>
      </w:pPr>
      <w:r w:rsidRPr="00A96613">
        <w:rPr>
          <w:rFonts w:ascii="Arial" w:hAnsi="Arial" w:cs="Arial"/>
          <w:sz w:val="22"/>
          <w:szCs w:val="22"/>
        </w:rPr>
        <w:t xml:space="preserve"> </w:t>
      </w:r>
      <w:r w:rsidR="0080275E">
        <w:rPr>
          <w:rFonts w:ascii="Arial" w:hAnsi="Arial" w:cs="Arial"/>
          <w:sz w:val="22"/>
          <w:szCs w:val="22"/>
        </w:rPr>
        <w:t>                  </w:t>
      </w:r>
      <w:r w:rsidRPr="00A96613">
        <w:rPr>
          <w:rFonts w:ascii="Arial" w:hAnsi="Arial" w:cs="Arial"/>
          <w:sz w:val="22"/>
          <w:szCs w:val="22"/>
        </w:rPr>
        <w:t xml:space="preserve">uprawnienia </w:t>
      </w:r>
      <w:r w:rsidR="0080275E"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>budowlane  </w:t>
      </w:r>
      <w:r w:rsidR="0080275E">
        <w:rPr>
          <w:rFonts w:ascii="Arial" w:hAnsi="Arial" w:cs="Arial"/>
          <w:sz w:val="22"/>
          <w:szCs w:val="22"/>
        </w:rPr>
        <w:t>zgodnie </w:t>
      </w:r>
      <w:r w:rsidRPr="00A96613">
        <w:rPr>
          <w:rFonts w:ascii="Arial" w:hAnsi="Arial" w:cs="Arial"/>
          <w:sz w:val="22"/>
          <w:szCs w:val="22"/>
        </w:rPr>
        <w:t> </w:t>
      </w:r>
      <w:r w:rsidR="0080275E">
        <w:rPr>
          <w:rFonts w:ascii="Arial" w:hAnsi="Arial" w:cs="Arial"/>
          <w:sz w:val="22"/>
          <w:szCs w:val="22"/>
        </w:rPr>
        <w:t>z</w:t>
      </w:r>
      <w:r w:rsidRPr="00A96613">
        <w:rPr>
          <w:rFonts w:ascii="Arial" w:hAnsi="Arial" w:cs="Arial"/>
          <w:sz w:val="22"/>
          <w:szCs w:val="22"/>
        </w:rPr>
        <w:t> </w:t>
      </w:r>
      <w:r w:rsidR="0080275E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ustawą</w:t>
      </w:r>
      <w:r w:rsidR="0080275E">
        <w:rPr>
          <w:rFonts w:ascii="Arial" w:hAnsi="Arial" w:cs="Arial"/>
          <w:sz w:val="22"/>
          <w:szCs w:val="22"/>
        </w:rPr>
        <w:t>  Prawo</w:t>
      </w:r>
      <w:r w:rsidRPr="00A96613">
        <w:rPr>
          <w:rFonts w:ascii="Arial" w:hAnsi="Arial" w:cs="Arial"/>
          <w:sz w:val="22"/>
          <w:szCs w:val="22"/>
        </w:rPr>
        <w:t>  budowlane</w:t>
      </w:r>
      <w:r w:rsidR="0080275E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art.  62   art.  4</w:t>
      </w:r>
    </w:p>
    <w:p w14:paraId="7243C260" w14:textId="77777777" w:rsidR="00C90638" w:rsidRDefault="0080275E" w:rsidP="0080275E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</w:t>
      </w:r>
      <w:r w:rsidR="00C90638" w:rsidRPr="00A96613">
        <w:rPr>
          <w:rFonts w:ascii="Arial" w:hAnsi="Arial" w:cs="Arial"/>
          <w:sz w:val="22"/>
          <w:szCs w:val="22"/>
        </w:rPr>
        <w:t xml:space="preserve">w specjalności budowlana, elektryczna, sanitarna. </w:t>
      </w:r>
    </w:p>
    <w:p w14:paraId="0EFA360C" w14:textId="09EDC60A" w:rsidR="00045022" w:rsidRPr="00E553BF" w:rsidRDefault="00045022" w:rsidP="00627A0B">
      <w:pPr>
        <w:ind w:left="1134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E553BF">
        <w:rPr>
          <w:rFonts w:ascii="Arial" w:hAnsi="Arial" w:cs="Arial"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>5</w:t>
      </w:r>
      <w:r w:rsidRPr="00E553BF">
        <w:rPr>
          <w:rFonts w:ascii="Arial" w:hAnsi="Arial" w:cs="Arial"/>
          <w:sz w:val="22"/>
          <w:szCs w:val="22"/>
        </w:rPr>
        <w:t xml:space="preserve">  </w:t>
      </w:r>
      <w:r w:rsidRPr="00E553BF">
        <w:rPr>
          <w:rFonts w:ascii="Arial" w:hAnsi="Arial" w:cs="Arial"/>
          <w:sz w:val="22"/>
          <w:szCs w:val="22"/>
          <w:u w:val="single"/>
        </w:rPr>
        <w:t xml:space="preserve">Okresowej kontroli podlegają budynki o powierzchni zabudowy przekraczającej  </w:t>
      </w:r>
    </w:p>
    <w:p w14:paraId="2FF822C8" w14:textId="5CB1695D" w:rsidR="00045022" w:rsidRPr="00E553BF" w:rsidRDefault="00045022" w:rsidP="00627A0B">
      <w:pPr>
        <w:ind w:left="1134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E553BF">
        <w:rPr>
          <w:rFonts w:ascii="Arial" w:hAnsi="Arial" w:cs="Arial"/>
          <w:sz w:val="22"/>
          <w:szCs w:val="22"/>
        </w:rPr>
        <w:t xml:space="preserve">       </w:t>
      </w:r>
      <w:r w:rsidRPr="00E553BF">
        <w:rPr>
          <w:rFonts w:ascii="Arial" w:hAnsi="Arial" w:cs="Arial"/>
          <w:sz w:val="22"/>
          <w:szCs w:val="22"/>
          <w:u w:val="single"/>
        </w:rPr>
        <w:t xml:space="preserve">2000 m2 oraz innych obiektów budowlanych o powierzchni dachu przekraczającej   </w:t>
      </w:r>
    </w:p>
    <w:p w14:paraId="6A9205F5" w14:textId="1D2407E1" w:rsidR="00627A0B" w:rsidRDefault="00045022" w:rsidP="00627A0B">
      <w:pPr>
        <w:ind w:left="1134" w:hanging="425"/>
        <w:jc w:val="both"/>
        <w:rPr>
          <w:rFonts w:ascii="Arial" w:hAnsi="Arial" w:cs="Arial"/>
          <w:sz w:val="22"/>
          <w:szCs w:val="22"/>
        </w:rPr>
      </w:pPr>
      <w:r w:rsidRPr="00E553BF">
        <w:rPr>
          <w:rFonts w:ascii="Arial" w:hAnsi="Arial" w:cs="Arial"/>
          <w:sz w:val="22"/>
          <w:szCs w:val="22"/>
        </w:rPr>
        <w:t xml:space="preserve">       </w:t>
      </w:r>
      <w:r w:rsidRPr="00E553BF">
        <w:rPr>
          <w:rFonts w:ascii="Arial" w:hAnsi="Arial" w:cs="Arial"/>
          <w:sz w:val="22"/>
          <w:szCs w:val="22"/>
          <w:u w:val="single"/>
        </w:rPr>
        <w:t xml:space="preserve">1000 m2, zgodnie z  art. 62 </w:t>
      </w:r>
      <w:r>
        <w:rPr>
          <w:rFonts w:ascii="Arial" w:hAnsi="Arial" w:cs="Arial"/>
          <w:sz w:val="22"/>
          <w:szCs w:val="22"/>
          <w:u w:val="single"/>
        </w:rPr>
        <w:t>ust.</w:t>
      </w:r>
      <w:r w:rsidRPr="00E553BF">
        <w:rPr>
          <w:rFonts w:ascii="Arial" w:hAnsi="Arial" w:cs="Arial"/>
          <w:sz w:val="22"/>
          <w:szCs w:val="22"/>
          <w:u w:val="single"/>
        </w:rPr>
        <w:t>1 pkt 3 ustawy Prawo budowlane, kontrolę</w:t>
      </w:r>
      <w:r w:rsidR="00627A0B">
        <w:rPr>
          <w:rFonts w:ascii="Arial" w:hAnsi="Arial" w:cs="Arial"/>
          <w:sz w:val="22"/>
          <w:szCs w:val="22"/>
          <w:u w:val="single"/>
        </w:rPr>
        <w:t xml:space="preserve"> </w:t>
      </w:r>
      <w:r w:rsidRPr="00E553BF">
        <w:rPr>
          <w:rFonts w:ascii="Arial" w:hAnsi="Arial" w:cs="Arial"/>
          <w:sz w:val="22"/>
          <w:szCs w:val="22"/>
        </w:rPr>
        <w:t xml:space="preserve">        </w:t>
      </w:r>
    </w:p>
    <w:p w14:paraId="0C7C44AF" w14:textId="12486DA8" w:rsidR="00045022" w:rsidRPr="00E553BF" w:rsidRDefault="00627A0B" w:rsidP="00627A0B">
      <w:pPr>
        <w:ind w:left="1134" w:hanging="425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045022" w:rsidRPr="00E553BF">
        <w:rPr>
          <w:rFonts w:ascii="Arial" w:hAnsi="Arial" w:cs="Arial"/>
          <w:sz w:val="22"/>
          <w:szCs w:val="22"/>
          <w:u w:val="single"/>
        </w:rPr>
        <w:t xml:space="preserve">należy przeprowadzić co najmniej dwa razy w roku, w terminach do 31 maja oraz  </w:t>
      </w:r>
    </w:p>
    <w:p w14:paraId="1663AE2A" w14:textId="3D6802AD" w:rsidR="00045022" w:rsidRPr="00E553BF" w:rsidRDefault="00045022" w:rsidP="00627A0B">
      <w:pPr>
        <w:ind w:left="1134" w:hanging="425"/>
        <w:jc w:val="both"/>
        <w:rPr>
          <w:rFonts w:ascii="Arial" w:hAnsi="Arial" w:cs="Arial"/>
          <w:sz w:val="22"/>
          <w:szCs w:val="22"/>
        </w:rPr>
      </w:pPr>
      <w:r w:rsidRPr="00E553BF">
        <w:rPr>
          <w:rFonts w:ascii="Arial" w:hAnsi="Arial" w:cs="Arial"/>
          <w:sz w:val="22"/>
          <w:szCs w:val="22"/>
        </w:rPr>
        <w:t xml:space="preserve">       </w:t>
      </w:r>
      <w:r w:rsidRPr="00E553BF">
        <w:rPr>
          <w:rFonts w:ascii="Arial" w:hAnsi="Arial" w:cs="Arial"/>
          <w:sz w:val="22"/>
          <w:szCs w:val="22"/>
          <w:u w:val="single"/>
        </w:rPr>
        <w:t xml:space="preserve">do 30 listopada. </w:t>
      </w:r>
    </w:p>
    <w:p w14:paraId="2C84C9AC" w14:textId="1A0093FD" w:rsidR="00F74687" w:rsidRDefault="00007B2C" w:rsidP="00C90638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C90638">
        <w:rPr>
          <w:rFonts w:ascii="Arial" w:hAnsi="Arial" w:cs="Arial"/>
          <w:sz w:val="22"/>
          <w:szCs w:val="22"/>
        </w:rPr>
        <w:t>.</w:t>
      </w:r>
      <w:r w:rsidR="00045022">
        <w:rPr>
          <w:rFonts w:ascii="Arial" w:hAnsi="Arial" w:cs="Arial"/>
          <w:sz w:val="22"/>
          <w:szCs w:val="22"/>
        </w:rPr>
        <w:t>6</w:t>
      </w:r>
      <w:r w:rsidR="00C90638">
        <w:rPr>
          <w:rFonts w:ascii="Arial" w:hAnsi="Arial" w:cs="Arial"/>
          <w:sz w:val="22"/>
          <w:szCs w:val="22"/>
        </w:rPr>
        <w:t>. </w:t>
      </w:r>
      <w:r w:rsidR="00C90638" w:rsidRPr="00A96613">
        <w:rPr>
          <w:rFonts w:ascii="Arial" w:hAnsi="Arial" w:cs="Arial"/>
          <w:sz w:val="22"/>
          <w:szCs w:val="22"/>
        </w:rPr>
        <w:t>Zespół   przeprowadzający  kontrolę  powinien  przed  jej </w:t>
      </w:r>
      <w:r w:rsidR="00F74687">
        <w:rPr>
          <w:rFonts w:ascii="Arial" w:hAnsi="Arial" w:cs="Arial"/>
          <w:sz w:val="22"/>
          <w:szCs w:val="22"/>
        </w:rPr>
        <w:t xml:space="preserve"> rozpoczęciem</w:t>
      </w:r>
      <w:r w:rsidR="00C90638" w:rsidRPr="00A96613">
        <w:rPr>
          <w:rFonts w:ascii="Arial" w:hAnsi="Arial" w:cs="Arial"/>
          <w:sz w:val="22"/>
          <w:szCs w:val="22"/>
        </w:rPr>
        <w:t> zapoznać</w:t>
      </w:r>
    </w:p>
    <w:p w14:paraId="7D399B6E" w14:textId="77777777" w:rsidR="00F74687" w:rsidRDefault="00F74687" w:rsidP="00F74687">
      <w:pPr>
        <w:ind w:left="79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się  z protokołami </w:t>
      </w:r>
      <w:r w:rsidRPr="00A96613">
        <w:rPr>
          <w:rFonts w:ascii="Arial" w:hAnsi="Arial" w:cs="Arial"/>
          <w:sz w:val="22"/>
          <w:szCs w:val="22"/>
        </w:rPr>
        <w:t>poprzednich kontroli,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zakresem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robót</w:t>
      </w:r>
      <w:r>
        <w:rPr>
          <w:rFonts w:ascii="Arial" w:hAnsi="Arial" w:cs="Arial"/>
          <w:sz w:val="22"/>
          <w:szCs w:val="22"/>
        </w:rPr>
        <w:t> budowlano-</w:t>
      </w:r>
      <w:r w:rsidRPr="00A96613">
        <w:rPr>
          <w:rFonts w:ascii="Arial" w:hAnsi="Arial" w:cs="Arial"/>
          <w:sz w:val="22"/>
          <w:szCs w:val="22"/>
        </w:rPr>
        <w:t>remontowych</w:t>
      </w:r>
    </w:p>
    <w:p w14:paraId="260CC3E6" w14:textId="18DF80DD" w:rsidR="00C50E67" w:rsidRDefault="00F74687" w:rsidP="00F74687">
      <w:pPr>
        <w:ind w:left="708" w:firstLine="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wykonanyc</w:t>
      </w:r>
      <w:r w:rsidRPr="00A96613">
        <w:rPr>
          <w:rFonts w:ascii="Arial" w:hAnsi="Arial" w:cs="Arial"/>
          <w:sz w:val="22"/>
          <w:szCs w:val="22"/>
        </w:rPr>
        <w:t>h</w:t>
      </w:r>
      <w:r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okresie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od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poprzedniej kontroli,</w:t>
      </w:r>
      <w:r w:rsidR="00C50E6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sprawozdaniami</w:t>
      </w:r>
      <w:r w:rsidR="007F090B">
        <w:rPr>
          <w:rFonts w:ascii="Arial" w:hAnsi="Arial" w:cs="Arial"/>
          <w:sz w:val="22"/>
          <w:szCs w:val="22"/>
        </w:rPr>
        <w:t xml:space="preserve"> z ewentualnych</w:t>
      </w:r>
      <w:r w:rsidR="00C50E67">
        <w:rPr>
          <w:rFonts w:ascii="Arial" w:hAnsi="Arial" w:cs="Arial"/>
          <w:sz w:val="22"/>
          <w:szCs w:val="22"/>
        </w:rPr>
        <w:t xml:space="preserve">    </w:t>
      </w:r>
    </w:p>
    <w:p w14:paraId="0C17A88C" w14:textId="77777777" w:rsidR="00E922CF" w:rsidRDefault="00C50E67" w:rsidP="007F090B">
      <w:pPr>
        <w:ind w:left="708" w:firstLine="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F74687" w:rsidRPr="00A96613">
        <w:rPr>
          <w:rFonts w:ascii="Arial" w:hAnsi="Arial" w:cs="Arial"/>
          <w:sz w:val="22"/>
          <w:szCs w:val="22"/>
        </w:rPr>
        <w:t xml:space="preserve">ekspertyz </w:t>
      </w:r>
      <w:r w:rsidR="00F74687">
        <w:rPr>
          <w:rFonts w:ascii="Arial" w:hAnsi="Arial" w:cs="Arial"/>
          <w:sz w:val="22"/>
          <w:szCs w:val="22"/>
        </w:rPr>
        <w:t>  </w:t>
      </w:r>
      <w:r w:rsidR="00F74687" w:rsidRPr="00A96613">
        <w:rPr>
          <w:rFonts w:ascii="Arial" w:hAnsi="Arial" w:cs="Arial"/>
          <w:sz w:val="22"/>
          <w:szCs w:val="22"/>
        </w:rPr>
        <w:t xml:space="preserve">i </w:t>
      </w:r>
      <w:r w:rsidR="00F74687">
        <w:rPr>
          <w:rFonts w:ascii="Arial" w:hAnsi="Arial" w:cs="Arial"/>
          <w:sz w:val="22"/>
          <w:szCs w:val="22"/>
        </w:rPr>
        <w:t>  </w:t>
      </w:r>
      <w:r w:rsidR="00F74687" w:rsidRPr="00A96613">
        <w:rPr>
          <w:rFonts w:ascii="Arial" w:hAnsi="Arial" w:cs="Arial"/>
          <w:sz w:val="22"/>
          <w:szCs w:val="22"/>
        </w:rPr>
        <w:t xml:space="preserve">ocen </w:t>
      </w:r>
      <w:r w:rsidR="00F74687">
        <w:rPr>
          <w:rFonts w:ascii="Arial" w:hAnsi="Arial" w:cs="Arial"/>
          <w:sz w:val="22"/>
          <w:szCs w:val="22"/>
        </w:rPr>
        <w:t>  rzeczoznawców</w:t>
      </w:r>
      <w:r w:rsidR="00F74687" w:rsidRPr="00A96613">
        <w:rPr>
          <w:rFonts w:ascii="Arial" w:hAnsi="Arial" w:cs="Arial"/>
          <w:sz w:val="22"/>
          <w:szCs w:val="22"/>
        </w:rPr>
        <w:t xml:space="preserve"> </w:t>
      </w:r>
      <w:r w:rsidR="00F74687">
        <w:rPr>
          <w:rFonts w:ascii="Arial" w:hAnsi="Arial" w:cs="Arial"/>
          <w:sz w:val="22"/>
          <w:szCs w:val="22"/>
        </w:rPr>
        <w:t>  </w:t>
      </w:r>
      <w:r w:rsidR="00F74687" w:rsidRPr="00A96613">
        <w:rPr>
          <w:rFonts w:ascii="Arial" w:hAnsi="Arial" w:cs="Arial"/>
          <w:sz w:val="22"/>
          <w:szCs w:val="22"/>
        </w:rPr>
        <w:t>oraz</w:t>
      </w:r>
      <w:r w:rsidR="00F74687">
        <w:rPr>
          <w:rFonts w:ascii="Arial" w:hAnsi="Arial" w:cs="Arial"/>
          <w:sz w:val="22"/>
          <w:szCs w:val="22"/>
        </w:rPr>
        <w:t> </w:t>
      </w:r>
      <w:r w:rsidR="00F74687" w:rsidRPr="00A96613">
        <w:rPr>
          <w:rFonts w:ascii="Arial" w:hAnsi="Arial" w:cs="Arial"/>
          <w:sz w:val="22"/>
          <w:szCs w:val="22"/>
        </w:rPr>
        <w:t xml:space="preserve"> ujawnionych</w:t>
      </w:r>
      <w:r w:rsidR="00F74687">
        <w:rPr>
          <w:rFonts w:ascii="Arial" w:hAnsi="Arial" w:cs="Arial"/>
          <w:sz w:val="22"/>
          <w:szCs w:val="22"/>
        </w:rPr>
        <w:t> </w:t>
      </w:r>
      <w:r w:rsidR="00F74687" w:rsidRPr="00A96613">
        <w:rPr>
          <w:rFonts w:ascii="Arial" w:hAnsi="Arial" w:cs="Arial"/>
          <w:sz w:val="22"/>
          <w:szCs w:val="22"/>
        </w:rPr>
        <w:t xml:space="preserve"> wad,</w:t>
      </w:r>
      <w:r w:rsidR="007F090B">
        <w:rPr>
          <w:rFonts w:ascii="Arial" w:hAnsi="Arial" w:cs="Arial"/>
          <w:sz w:val="22"/>
          <w:szCs w:val="22"/>
        </w:rPr>
        <w:t xml:space="preserve"> uszkodzeń         </w:t>
      </w:r>
    </w:p>
    <w:p w14:paraId="458BB333" w14:textId="7C910D25" w:rsidR="00F74687" w:rsidRDefault="00E922CF" w:rsidP="007F090B">
      <w:pPr>
        <w:ind w:left="708" w:firstLine="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7F090B">
        <w:rPr>
          <w:rFonts w:ascii="Arial" w:hAnsi="Arial" w:cs="Arial"/>
          <w:sz w:val="22"/>
          <w:szCs w:val="22"/>
        </w:rPr>
        <w:t>lub</w:t>
      </w:r>
      <w:r w:rsidR="00F74687">
        <w:rPr>
          <w:rFonts w:ascii="Arial" w:hAnsi="Arial" w:cs="Arial"/>
          <w:sz w:val="22"/>
          <w:szCs w:val="22"/>
        </w:rPr>
        <w:t>  </w:t>
      </w:r>
      <w:r w:rsidR="00F74687" w:rsidRPr="00A96613">
        <w:rPr>
          <w:rFonts w:ascii="Arial" w:hAnsi="Arial" w:cs="Arial"/>
          <w:sz w:val="22"/>
          <w:szCs w:val="22"/>
        </w:rPr>
        <w:t>zniszczeń  </w:t>
      </w:r>
      <w:r w:rsidR="00F74687">
        <w:rPr>
          <w:rFonts w:ascii="Arial" w:hAnsi="Arial" w:cs="Arial"/>
          <w:sz w:val="22"/>
          <w:szCs w:val="22"/>
        </w:rPr>
        <w:t> </w:t>
      </w:r>
      <w:r w:rsidR="00F74687" w:rsidRPr="00A96613">
        <w:rPr>
          <w:rFonts w:ascii="Arial" w:hAnsi="Arial" w:cs="Arial"/>
          <w:sz w:val="22"/>
          <w:szCs w:val="22"/>
        </w:rPr>
        <w:t>elementów</w:t>
      </w:r>
      <w:r w:rsidR="00F74687">
        <w:rPr>
          <w:rFonts w:ascii="Arial" w:hAnsi="Arial" w:cs="Arial"/>
          <w:sz w:val="22"/>
          <w:szCs w:val="22"/>
        </w:rPr>
        <w:t> </w:t>
      </w:r>
      <w:r w:rsidR="00F74687" w:rsidRPr="00A96613">
        <w:rPr>
          <w:rFonts w:ascii="Arial" w:hAnsi="Arial" w:cs="Arial"/>
          <w:sz w:val="22"/>
          <w:szCs w:val="22"/>
        </w:rPr>
        <w:t xml:space="preserve"> obiektu budowlanego, a także protokołów </w:t>
      </w:r>
    </w:p>
    <w:p w14:paraId="1B667389" w14:textId="77777777" w:rsidR="00F74687" w:rsidRDefault="00F74687" w:rsidP="00F7468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 </w:t>
      </w:r>
      <w:r w:rsidRPr="00A96613">
        <w:rPr>
          <w:rFonts w:ascii="Arial" w:hAnsi="Arial" w:cs="Arial"/>
          <w:sz w:val="22"/>
          <w:szCs w:val="22"/>
        </w:rPr>
        <w:t>z kontroli  i badań instalacji,  przewodów lub urządzeń, protokołów ppoż. i decyzji</w:t>
      </w:r>
    </w:p>
    <w:p w14:paraId="446B179A" w14:textId="77777777" w:rsidR="00F74687" w:rsidRPr="00A96613" w:rsidRDefault="00F74687" w:rsidP="00F7468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Pr="00A96613">
        <w:rPr>
          <w:rFonts w:ascii="Arial" w:hAnsi="Arial" w:cs="Arial"/>
          <w:sz w:val="22"/>
          <w:szCs w:val="22"/>
        </w:rPr>
        <w:t xml:space="preserve"> administracyjnych.</w:t>
      </w:r>
    </w:p>
    <w:p w14:paraId="41D359AC" w14:textId="034E65FD" w:rsidR="00045022" w:rsidRDefault="00007B2C" w:rsidP="00045022">
      <w:pPr>
        <w:ind w:left="276" w:firstLine="43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5</w:t>
      </w:r>
      <w:r w:rsidR="00F74687">
        <w:rPr>
          <w:rFonts w:ascii="Arial" w:hAnsi="Arial" w:cs="Arial"/>
          <w:color w:val="000000"/>
          <w:sz w:val="22"/>
          <w:szCs w:val="22"/>
        </w:rPr>
        <w:t>.</w:t>
      </w:r>
      <w:r w:rsidR="00045022">
        <w:rPr>
          <w:rFonts w:ascii="Arial" w:hAnsi="Arial" w:cs="Arial"/>
          <w:color w:val="000000"/>
          <w:sz w:val="22"/>
          <w:szCs w:val="22"/>
        </w:rPr>
        <w:t>7</w:t>
      </w:r>
      <w:r w:rsidR="00F74687">
        <w:rPr>
          <w:rFonts w:ascii="Arial" w:hAnsi="Arial" w:cs="Arial"/>
          <w:color w:val="000000"/>
          <w:sz w:val="22"/>
          <w:szCs w:val="22"/>
        </w:rPr>
        <w:t>. </w:t>
      </w:r>
      <w:r w:rsidR="00C258E8">
        <w:rPr>
          <w:rFonts w:ascii="Arial" w:hAnsi="Arial" w:cs="Arial"/>
          <w:color w:val="000000"/>
          <w:sz w:val="22"/>
          <w:szCs w:val="22"/>
        </w:rPr>
        <w:t>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Wyniki kontroli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należy dokumentować w</w:t>
      </w:r>
      <w:r w:rsidR="006D286B">
        <w:rPr>
          <w:rFonts w:ascii="Arial" w:hAnsi="Arial" w:cs="Arial"/>
          <w:color w:val="000000"/>
          <w:sz w:val="22"/>
          <w:szCs w:val="22"/>
        </w:rPr>
        <w:t>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protokołach z </w:t>
      </w:r>
      <w:r w:rsidR="00045022">
        <w:rPr>
          <w:rFonts w:ascii="Arial" w:hAnsi="Arial" w:cs="Arial"/>
          <w:color w:val="000000"/>
          <w:sz w:val="22"/>
          <w:szCs w:val="22"/>
        </w:rPr>
        <w:t xml:space="preserve">okresowej jednorocznej          </w:t>
      </w:r>
    </w:p>
    <w:p w14:paraId="551B36BE" w14:textId="7092EC8C" w:rsidR="00045022" w:rsidRDefault="00045022" w:rsidP="00045022">
      <w:pPr>
        <w:ind w:left="276" w:firstLine="43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kontroli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 stanu 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sprawności 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technicznej</w:t>
      </w:r>
      <w:r w:rsidR="006D286B">
        <w:rPr>
          <w:rFonts w:ascii="Arial" w:hAnsi="Arial" w:cs="Arial"/>
          <w:color w:val="000000"/>
          <w:sz w:val="22"/>
          <w:szCs w:val="22"/>
        </w:rPr>
        <w:t>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 i wartości</w:t>
      </w:r>
      <w:r>
        <w:rPr>
          <w:rFonts w:ascii="Arial" w:hAnsi="Arial" w:cs="Arial"/>
          <w:color w:val="000000"/>
          <w:sz w:val="22"/>
          <w:szCs w:val="22"/>
        </w:rPr>
        <w:t xml:space="preserve"> użytkowej poszczególnych   </w:t>
      </w:r>
    </w:p>
    <w:p w14:paraId="3FE7C89F" w14:textId="4E469BAC" w:rsidR="00F74687" w:rsidRPr="006D286B" w:rsidRDefault="00045022" w:rsidP="00045022">
      <w:pPr>
        <w:ind w:left="276" w:firstLine="43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 budynków, budowli i stałych urządzeń technicznych. </w:t>
      </w:r>
    </w:p>
    <w:p w14:paraId="3A08414C" w14:textId="1A7C7A36" w:rsidR="00F74687" w:rsidRPr="00A96613" w:rsidRDefault="00007B2C" w:rsidP="006D286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5</w:t>
      </w:r>
      <w:r w:rsidR="00F74687">
        <w:rPr>
          <w:rFonts w:ascii="Arial" w:hAnsi="Arial" w:cs="Arial"/>
          <w:sz w:val="22"/>
          <w:szCs w:val="22"/>
        </w:rPr>
        <w:t>.</w:t>
      </w:r>
      <w:r w:rsidR="00045022">
        <w:rPr>
          <w:rFonts w:ascii="Arial" w:hAnsi="Arial" w:cs="Arial"/>
          <w:sz w:val="22"/>
          <w:szCs w:val="22"/>
        </w:rPr>
        <w:t>8</w:t>
      </w:r>
      <w:r w:rsidR="00F74687">
        <w:rPr>
          <w:rFonts w:ascii="Arial" w:hAnsi="Arial" w:cs="Arial"/>
          <w:sz w:val="22"/>
          <w:szCs w:val="22"/>
        </w:rPr>
        <w:t>. </w:t>
      </w:r>
      <w:r w:rsidR="006D286B">
        <w:rPr>
          <w:rFonts w:ascii="Arial" w:hAnsi="Arial" w:cs="Arial"/>
          <w:sz w:val="22"/>
          <w:szCs w:val="22"/>
        </w:rPr>
        <w:t> </w:t>
      </w:r>
      <w:r w:rsidR="00F74687" w:rsidRPr="00A96613">
        <w:rPr>
          <w:rFonts w:ascii="Arial" w:hAnsi="Arial" w:cs="Arial"/>
          <w:sz w:val="22"/>
          <w:szCs w:val="22"/>
        </w:rPr>
        <w:t>Protokoły sporządzone w wyniku kontroli powinny zawierać w szczególności:</w:t>
      </w:r>
    </w:p>
    <w:p w14:paraId="69BDC9AA" w14:textId="77777777" w:rsidR="00F74687" w:rsidRPr="00A96613" w:rsidRDefault="00F74687" w:rsidP="00F74687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krótki opis budynku (obiektu) zawierający podstawowe dane takie jak ilość kondygnacji  budynku,  rodzaj konstrukcji, mat</w:t>
      </w:r>
      <w:r w:rsidR="00CF2B1D">
        <w:rPr>
          <w:rFonts w:ascii="Arial" w:hAnsi="Arial" w:cs="Arial"/>
          <w:sz w:val="22"/>
          <w:szCs w:val="22"/>
        </w:rPr>
        <w:t>eriał z jakiego został wykonany</w:t>
      </w:r>
    </w:p>
    <w:p w14:paraId="30EE5C6B" w14:textId="77777777" w:rsidR="00F74687" w:rsidRPr="00A96613" w:rsidRDefault="00F74687" w:rsidP="00F74687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ocenę stanu technicznego elementów obiektu budowlanego objętego kontrolą wraz z zdefiniowanymi rozmiarami zużycia lub uszkodzenia i zakresem robót remontowych oraz wskazaniem kolejn</w:t>
      </w:r>
      <w:r w:rsidR="00CF2B1D">
        <w:rPr>
          <w:rFonts w:ascii="Arial" w:hAnsi="Arial" w:cs="Arial"/>
          <w:sz w:val="22"/>
          <w:szCs w:val="22"/>
        </w:rPr>
        <w:t>ości i pilności ich wykonywania</w:t>
      </w:r>
    </w:p>
    <w:p w14:paraId="435C50A9" w14:textId="77777777" w:rsidR="00F74687" w:rsidRPr="00A96613" w:rsidRDefault="00F74687" w:rsidP="00F74687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lastRenderedPageBreak/>
        <w:t>potwierdzenie przeprowadzenia badań  wymaganych przepisami obowi</w:t>
      </w:r>
      <w:r w:rsidR="00CF2B1D">
        <w:rPr>
          <w:rFonts w:ascii="Arial" w:hAnsi="Arial" w:cs="Arial"/>
          <w:sz w:val="22"/>
          <w:szCs w:val="22"/>
        </w:rPr>
        <w:t>ązującego prawa i PN</w:t>
      </w:r>
    </w:p>
    <w:p w14:paraId="478F2A6D" w14:textId="5901AAB5" w:rsidR="00F74687" w:rsidRPr="006D286B" w:rsidRDefault="00F74687" w:rsidP="006D286B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A96613">
        <w:rPr>
          <w:rFonts w:ascii="Arial" w:hAnsi="Arial" w:cs="Arial"/>
          <w:sz w:val="22"/>
          <w:szCs w:val="22"/>
        </w:rPr>
        <w:t xml:space="preserve">sprawdzenie spełnienia  przez </w:t>
      </w:r>
      <w:r w:rsidR="006D286B">
        <w:rPr>
          <w:rFonts w:ascii="Arial" w:hAnsi="Arial" w:cs="Arial"/>
          <w:sz w:val="22"/>
          <w:szCs w:val="22"/>
        </w:rPr>
        <w:t xml:space="preserve">obiekt podstawowych   wymogów </w:t>
      </w:r>
      <w:r w:rsidRPr="00A96613">
        <w:rPr>
          <w:rFonts w:ascii="Arial" w:hAnsi="Arial" w:cs="Arial"/>
          <w:sz w:val="22"/>
          <w:szCs w:val="22"/>
        </w:rPr>
        <w:t>określonych</w:t>
      </w:r>
      <w:r w:rsidR="006D286B">
        <w:rPr>
          <w:rFonts w:ascii="Arial" w:hAnsi="Arial" w:cs="Arial"/>
          <w:sz w:val="22"/>
          <w:szCs w:val="22"/>
        </w:rPr>
        <w:t> </w:t>
      </w:r>
      <w:r w:rsidRPr="006D286B">
        <w:rPr>
          <w:rFonts w:ascii="Arial" w:hAnsi="Arial" w:cs="Arial"/>
          <w:sz w:val="22"/>
          <w:szCs w:val="22"/>
        </w:rPr>
        <w:t>w art. 5 ust. 1 i 2 ustawy Prawo budowlane w zakresie bezpieczeństwa użytkowania, warunków higieniczno-s</w:t>
      </w:r>
      <w:r w:rsidR="005545AF">
        <w:rPr>
          <w:rFonts w:ascii="Arial" w:hAnsi="Arial" w:cs="Arial"/>
          <w:sz w:val="22"/>
          <w:szCs w:val="22"/>
        </w:rPr>
        <w:t>anitarnych, ochrony środowiska i</w:t>
      </w:r>
      <w:r w:rsidRPr="006D286B">
        <w:rPr>
          <w:rFonts w:ascii="Arial" w:hAnsi="Arial" w:cs="Arial"/>
          <w:sz w:val="22"/>
          <w:szCs w:val="22"/>
        </w:rPr>
        <w:t xml:space="preserve"> uszkodzeń biologiczny</w:t>
      </w:r>
      <w:r w:rsidR="00CF2B1D">
        <w:rPr>
          <w:rFonts w:ascii="Arial" w:hAnsi="Arial" w:cs="Arial"/>
          <w:sz w:val="22"/>
          <w:szCs w:val="22"/>
        </w:rPr>
        <w:t>ch</w:t>
      </w:r>
    </w:p>
    <w:p w14:paraId="5A5B78EE" w14:textId="77777777" w:rsidR="00F74687" w:rsidRPr="00A96613" w:rsidRDefault="00F74687" w:rsidP="00F74687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 xml:space="preserve">potwierdzenie usunięcia uszkodzeń oraz uzupełnienie braków, które mogłyby spowodować zagrożenie dla życia lub zdrowia ludzi, bezpieczeństwa mienia lub  środowiska – stosownie  do  uregulowań </w:t>
      </w:r>
      <w:r w:rsidR="00CF2B1D">
        <w:rPr>
          <w:rFonts w:ascii="Arial" w:hAnsi="Arial" w:cs="Arial"/>
          <w:sz w:val="22"/>
          <w:szCs w:val="22"/>
        </w:rPr>
        <w:t> art. 70 ustawy Prawo budowlane</w:t>
      </w:r>
    </w:p>
    <w:p w14:paraId="023B1A6E" w14:textId="77777777" w:rsidR="00B7783F" w:rsidRPr="00B7783F" w:rsidRDefault="00F74687" w:rsidP="00B7783F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określenie wielkości inwestycji / remontów / konserwacji / napraw  i kolejności ich wykonywania</w:t>
      </w:r>
      <w:r w:rsidR="00CF2B1D">
        <w:rPr>
          <w:rFonts w:ascii="Arial" w:hAnsi="Arial" w:cs="Arial"/>
          <w:sz w:val="22"/>
          <w:szCs w:val="22"/>
        </w:rPr>
        <w:t xml:space="preserve"> wraz z ich szacunkowym kosztem</w:t>
      </w:r>
      <w:r w:rsidRPr="00A96613">
        <w:rPr>
          <w:rFonts w:ascii="Arial" w:hAnsi="Arial" w:cs="Arial"/>
          <w:sz w:val="22"/>
          <w:szCs w:val="22"/>
        </w:rPr>
        <w:t xml:space="preserve"> </w:t>
      </w:r>
    </w:p>
    <w:p w14:paraId="3071AAE1" w14:textId="77777777" w:rsidR="00B7783F" w:rsidRPr="00A96613" w:rsidRDefault="00007B2C" w:rsidP="00B7783F">
      <w:pPr>
        <w:ind w:left="360" w:firstLine="348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5</w:t>
      </w:r>
      <w:r w:rsidR="00C87060">
        <w:rPr>
          <w:rFonts w:ascii="Arial" w:hAnsi="Arial" w:cs="Arial"/>
          <w:sz w:val="22"/>
          <w:szCs w:val="22"/>
        </w:rPr>
        <w:t>.8.</w:t>
      </w:r>
      <w:r w:rsidR="00B7783F" w:rsidRPr="00A96613">
        <w:rPr>
          <w:rFonts w:ascii="Arial" w:hAnsi="Arial" w:cs="Arial"/>
          <w:sz w:val="22"/>
          <w:szCs w:val="22"/>
        </w:rPr>
        <w:t xml:space="preserve"> Zakres kontroli stanu technicznego:</w:t>
      </w:r>
    </w:p>
    <w:p w14:paraId="13B54712" w14:textId="2E88A824" w:rsidR="00BA60B2" w:rsidRPr="00BA60B2" w:rsidRDefault="00B7783F" w:rsidP="00B7783F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 xml:space="preserve">budynki </w:t>
      </w:r>
      <w:r w:rsidR="00B74E8C">
        <w:rPr>
          <w:rFonts w:ascii="Arial" w:hAnsi="Arial" w:cs="Arial"/>
          <w:b/>
          <w:sz w:val="22"/>
          <w:szCs w:val="22"/>
        </w:rPr>
        <w:t xml:space="preserve">( w </w:t>
      </w:r>
      <w:r w:rsidR="00B74E8C" w:rsidRPr="00BB15D6">
        <w:rPr>
          <w:rFonts w:ascii="Arial" w:hAnsi="Arial" w:cs="Arial"/>
          <w:b/>
          <w:color w:val="000000" w:themeColor="text1"/>
          <w:sz w:val="22"/>
          <w:szCs w:val="22"/>
        </w:rPr>
        <w:t xml:space="preserve">tym </w:t>
      </w:r>
      <w:r w:rsidR="000431C8" w:rsidRPr="00BB15D6">
        <w:rPr>
          <w:rFonts w:ascii="Arial" w:hAnsi="Arial" w:cs="Arial"/>
          <w:b/>
          <w:color w:val="000000" w:themeColor="text1"/>
          <w:sz w:val="22"/>
          <w:szCs w:val="22"/>
        </w:rPr>
        <w:t>4</w:t>
      </w:r>
      <w:r w:rsidR="008925AE" w:rsidRPr="00BB15D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C60C5D" w:rsidRPr="00BB15D6">
        <w:rPr>
          <w:rFonts w:ascii="Arial" w:hAnsi="Arial" w:cs="Arial"/>
          <w:b/>
          <w:color w:val="000000" w:themeColor="text1"/>
          <w:sz w:val="22"/>
          <w:szCs w:val="22"/>
        </w:rPr>
        <w:t xml:space="preserve">budynki </w:t>
      </w:r>
      <w:r w:rsidR="00C60C5D" w:rsidRPr="00C60C5D">
        <w:rPr>
          <w:rFonts w:ascii="Arial" w:hAnsi="Arial" w:cs="Arial"/>
          <w:b/>
          <w:sz w:val="22"/>
          <w:szCs w:val="22"/>
        </w:rPr>
        <w:t xml:space="preserve">o powierzchni </w:t>
      </w:r>
      <w:r w:rsidR="00BA60B2">
        <w:rPr>
          <w:rFonts w:ascii="Arial" w:hAnsi="Arial" w:cs="Arial"/>
          <w:b/>
          <w:sz w:val="22"/>
          <w:szCs w:val="22"/>
        </w:rPr>
        <w:t xml:space="preserve">zabudowy </w:t>
      </w:r>
      <w:r w:rsidR="00C60C5D" w:rsidRPr="00C60C5D">
        <w:rPr>
          <w:rFonts w:ascii="Arial" w:hAnsi="Arial" w:cs="Arial"/>
          <w:b/>
          <w:sz w:val="22"/>
          <w:szCs w:val="22"/>
        </w:rPr>
        <w:t>przekraczającej</w:t>
      </w:r>
    </w:p>
    <w:p w14:paraId="2C74330A" w14:textId="77777777" w:rsidR="00B7783F" w:rsidRPr="00A96613" w:rsidRDefault="00C60C5D" w:rsidP="00BA60B2">
      <w:pPr>
        <w:ind w:left="1440"/>
        <w:jc w:val="both"/>
        <w:rPr>
          <w:rFonts w:ascii="Arial" w:hAnsi="Arial" w:cs="Arial"/>
        </w:rPr>
      </w:pPr>
      <w:r w:rsidRPr="00C60C5D">
        <w:rPr>
          <w:rFonts w:ascii="Arial" w:hAnsi="Arial" w:cs="Arial"/>
          <w:b/>
          <w:sz w:val="22"/>
          <w:szCs w:val="22"/>
        </w:rPr>
        <w:t xml:space="preserve"> 2</w:t>
      </w:r>
      <w:r w:rsidR="00FA1E98">
        <w:rPr>
          <w:rFonts w:ascii="Arial" w:hAnsi="Arial" w:cs="Arial"/>
          <w:b/>
          <w:sz w:val="22"/>
          <w:szCs w:val="22"/>
        </w:rPr>
        <w:t>0</w:t>
      </w:r>
      <w:r w:rsidRPr="00C60C5D">
        <w:rPr>
          <w:rFonts w:ascii="Arial" w:hAnsi="Arial" w:cs="Arial"/>
          <w:b/>
          <w:sz w:val="22"/>
          <w:szCs w:val="22"/>
        </w:rPr>
        <w:t>00 m²)</w:t>
      </w:r>
      <w:r w:rsidR="00B7783F" w:rsidRPr="00A96613">
        <w:rPr>
          <w:rFonts w:ascii="Arial" w:hAnsi="Arial" w:cs="Arial"/>
          <w:sz w:val="22"/>
          <w:szCs w:val="22"/>
        </w:rPr>
        <w:tab/>
      </w:r>
      <w:r w:rsidR="00B7783F" w:rsidRPr="00A96613">
        <w:rPr>
          <w:rFonts w:ascii="Arial" w:hAnsi="Arial" w:cs="Arial"/>
          <w:sz w:val="22"/>
          <w:szCs w:val="22"/>
        </w:rPr>
        <w:tab/>
      </w:r>
      <w:r w:rsidR="00B7783F" w:rsidRPr="00A96613">
        <w:rPr>
          <w:rFonts w:ascii="Arial" w:hAnsi="Arial" w:cs="Arial"/>
          <w:sz w:val="22"/>
          <w:szCs w:val="22"/>
        </w:rPr>
        <w:tab/>
      </w:r>
      <w:r w:rsidR="00B7783F" w:rsidRPr="00A96613">
        <w:rPr>
          <w:rFonts w:ascii="Arial" w:hAnsi="Arial" w:cs="Arial"/>
          <w:sz w:val="22"/>
          <w:szCs w:val="22"/>
        </w:rPr>
        <w:tab/>
      </w:r>
      <w:r w:rsidR="00B7783F" w:rsidRPr="00A96613">
        <w:rPr>
          <w:rFonts w:ascii="Arial" w:hAnsi="Arial" w:cs="Arial"/>
          <w:sz w:val="22"/>
          <w:szCs w:val="22"/>
        </w:rPr>
        <w:tab/>
      </w:r>
      <w:r w:rsidR="00B7783F" w:rsidRPr="00A96613">
        <w:rPr>
          <w:rFonts w:ascii="Arial" w:hAnsi="Arial" w:cs="Arial"/>
          <w:sz w:val="22"/>
          <w:szCs w:val="22"/>
        </w:rPr>
        <w:tab/>
      </w:r>
    </w:p>
    <w:p w14:paraId="00D6D4A3" w14:textId="77777777" w:rsidR="00B7783F" w:rsidRPr="008925AE" w:rsidRDefault="00B7783F" w:rsidP="00B7783F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8925AE">
        <w:rPr>
          <w:rFonts w:ascii="Arial" w:hAnsi="Arial" w:cs="Arial"/>
          <w:sz w:val="22"/>
          <w:szCs w:val="22"/>
        </w:rPr>
        <w:t>budowle w tym:</w:t>
      </w:r>
    </w:p>
    <w:p w14:paraId="4CA82810" w14:textId="77777777" w:rsidR="00B7783F" w:rsidRPr="005369AA" w:rsidRDefault="00B7783F" w:rsidP="00B7783F">
      <w:pPr>
        <w:numPr>
          <w:ilvl w:val="1"/>
          <w:numId w:val="8"/>
        </w:numPr>
        <w:jc w:val="both"/>
        <w:rPr>
          <w:rFonts w:ascii="Arial" w:hAnsi="Arial" w:cs="Arial"/>
          <w:color w:val="000000" w:themeColor="text1"/>
        </w:rPr>
      </w:pPr>
      <w:r w:rsidRPr="005369AA">
        <w:rPr>
          <w:rFonts w:ascii="Arial" w:hAnsi="Arial" w:cs="Arial"/>
          <w:color w:val="000000" w:themeColor="text1"/>
          <w:sz w:val="22"/>
          <w:szCs w:val="22"/>
        </w:rPr>
        <w:t xml:space="preserve">obiekty szkoleniowe </w:t>
      </w:r>
      <w:r w:rsidR="007D77B1" w:rsidRPr="005369AA">
        <w:rPr>
          <w:rFonts w:ascii="Arial" w:hAnsi="Arial" w:cs="Arial"/>
          <w:color w:val="000000" w:themeColor="text1"/>
          <w:sz w:val="22"/>
          <w:szCs w:val="22"/>
        </w:rPr>
        <w:t>i inne obiekty</w:t>
      </w:r>
      <w:r w:rsidR="00086AD3" w:rsidRPr="005369A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3054D19" w14:textId="77777777" w:rsidR="001964DB" w:rsidRDefault="00B7783F" w:rsidP="001964DB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</w:t>
      </w:r>
      <w:r w:rsidR="00F42F7A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Szczegółowy</w:t>
      </w:r>
      <w:r w:rsidR="00A60084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</w:t>
      </w:r>
      <w:r w:rsidR="00A60084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wykaz </w:t>
      </w:r>
      <w:r w:rsidR="00A60084"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 xml:space="preserve">obiektów </w:t>
      </w:r>
      <w:r w:rsidR="00A60084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z</w:t>
      </w:r>
      <w:r w:rsidR="00045022">
        <w:rPr>
          <w:rFonts w:ascii="Arial" w:hAnsi="Arial" w:cs="Arial"/>
          <w:sz w:val="22"/>
          <w:szCs w:val="22"/>
        </w:rPr>
        <w:t xml:space="preserve">ostanie </w:t>
      </w:r>
      <w:r w:rsidR="001964DB">
        <w:rPr>
          <w:rFonts w:ascii="Arial" w:hAnsi="Arial" w:cs="Arial"/>
          <w:sz w:val="22"/>
          <w:szCs w:val="22"/>
        </w:rPr>
        <w:t xml:space="preserve">udostępniony wykonawcy po podpisaniu  </w:t>
      </w:r>
    </w:p>
    <w:p w14:paraId="63DB9AAE" w14:textId="06DBEDA4" w:rsidR="00B362AB" w:rsidRPr="00A96613" w:rsidRDefault="001964DB" w:rsidP="001964DB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umowy. </w:t>
      </w:r>
    </w:p>
    <w:p w14:paraId="7AC9EBEF" w14:textId="77777777" w:rsidR="00B7783F" w:rsidRDefault="00007B2C" w:rsidP="00F42F7A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A52844">
        <w:rPr>
          <w:rFonts w:ascii="Arial" w:hAnsi="Arial" w:cs="Arial"/>
          <w:b/>
          <w:sz w:val="22"/>
          <w:szCs w:val="22"/>
        </w:rPr>
        <w:t xml:space="preserve">. </w:t>
      </w:r>
      <w:r w:rsidR="00F42F7A">
        <w:rPr>
          <w:rFonts w:ascii="Arial" w:hAnsi="Arial" w:cs="Arial"/>
          <w:b/>
          <w:sz w:val="22"/>
          <w:szCs w:val="22"/>
        </w:rPr>
        <w:t>   </w:t>
      </w:r>
      <w:r w:rsidR="00A52844" w:rsidRPr="00A52844">
        <w:rPr>
          <w:rFonts w:ascii="Arial" w:hAnsi="Arial" w:cs="Arial"/>
          <w:sz w:val="22"/>
          <w:szCs w:val="22"/>
        </w:rPr>
        <w:t>Zasady r</w:t>
      </w:r>
      <w:r w:rsidR="00A52844">
        <w:rPr>
          <w:rFonts w:ascii="Arial" w:hAnsi="Arial" w:cs="Arial"/>
          <w:sz w:val="22"/>
          <w:szCs w:val="22"/>
        </w:rPr>
        <w:t>ealizacji przedmiotu zamówienia:</w:t>
      </w:r>
    </w:p>
    <w:p w14:paraId="2F6D3127" w14:textId="77777777" w:rsidR="00A52844" w:rsidRDefault="00007B2C" w:rsidP="00C87060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A52844">
        <w:rPr>
          <w:rFonts w:ascii="Arial" w:hAnsi="Arial" w:cs="Arial"/>
          <w:sz w:val="22"/>
          <w:szCs w:val="22"/>
        </w:rPr>
        <w:t>.1. </w:t>
      </w:r>
      <w:r w:rsidR="00A52844" w:rsidRPr="00A96613">
        <w:rPr>
          <w:rFonts w:ascii="Arial" w:hAnsi="Arial" w:cs="Arial"/>
          <w:sz w:val="22"/>
          <w:szCs w:val="22"/>
        </w:rPr>
        <w:t xml:space="preserve">Kontrola stanu </w:t>
      </w:r>
      <w:r w:rsidR="00A52844">
        <w:rPr>
          <w:rFonts w:ascii="Arial" w:hAnsi="Arial" w:cs="Arial"/>
          <w:sz w:val="22"/>
          <w:szCs w:val="22"/>
        </w:rPr>
        <w:t> </w:t>
      </w:r>
      <w:r w:rsidR="00A52844" w:rsidRPr="00A96613">
        <w:rPr>
          <w:rFonts w:ascii="Arial" w:hAnsi="Arial" w:cs="Arial"/>
          <w:sz w:val="22"/>
          <w:szCs w:val="22"/>
        </w:rPr>
        <w:t xml:space="preserve">technicznego </w:t>
      </w:r>
      <w:r w:rsidR="00A52844">
        <w:rPr>
          <w:rFonts w:ascii="Arial" w:hAnsi="Arial" w:cs="Arial"/>
          <w:sz w:val="22"/>
          <w:szCs w:val="22"/>
        </w:rPr>
        <w:t> </w:t>
      </w:r>
      <w:r w:rsidR="00A52844" w:rsidRPr="00A96613">
        <w:rPr>
          <w:rFonts w:ascii="Arial" w:hAnsi="Arial" w:cs="Arial"/>
          <w:sz w:val="22"/>
          <w:szCs w:val="22"/>
        </w:rPr>
        <w:t xml:space="preserve">obiektów budowlanych </w:t>
      </w:r>
      <w:r w:rsidR="00A52844">
        <w:rPr>
          <w:rFonts w:ascii="Arial" w:hAnsi="Arial" w:cs="Arial"/>
          <w:sz w:val="22"/>
          <w:szCs w:val="22"/>
        </w:rPr>
        <w:t> </w:t>
      </w:r>
      <w:r w:rsidR="00A52844" w:rsidRPr="00A96613">
        <w:rPr>
          <w:rFonts w:ascii="Arial" w:hAnsi="Arial" w:cs="Arial"/>
          <w:sz w:val="22"/>
          <w:szCs w:val="22"/>
        </w:rPr>
        <w:t>winna być przeprowadzona</w:t>
      </w:r>
    </w:p>
    <w:p w14:paraId="0B036C6E" w14:textId="77777777" w:rsidR="00A52844" w:rsidRDefault="00A52844" w:rsidP="00A5284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       </w:t>
      </w:r>
      <w:r w:rsidRPr="00A96613">
        <w:rPr>
          <w:rFonts w:ascii="Arial" w:hAnsi="Arial" w:cs="Arial"/>
          <w:sz w:val="22"/>
          <w:szCs w:val="22"/>
        </w:rPr>
        <w:t xml:space="preserve">zgodnie z 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postanowieniami 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ustawy z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dnia 7 lipca 1994 roku  „Prawo budowlane”</w:t>
      </w:r>
    </w:p>
    <w:p w14:paraId="1D636179" w14:textId="78C72743" w:rsidR="00A52844" w:rsidRDefault="00A52844" w:rsidP="0070727F">
      <w:pPr>
        <w:ind w:left="1134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>(</w:t>
      </w:r>
      <w:r w:rsidRPr="00C90638">
        <w:rPr>
          <w:rFonts w:ascii="Arial" w:hAnsi="Arial" w:cs="Arial"/>
          <w:sz w:val="22"/>
          <w:szCs w:val="22"/>
        </w:rPr>
        <w:t>art. 62 ust. 1 pkt. 1, 2</w:t>
      </w:r>
      <w:r w:rsidR="00FE7F5B">
        <w:rPr>
          <w:rFonts w:ascii="Arial" w:hAnsi="Arial" w:cs="Arial"/>
          <w:sz w:val="22"/>
          <w:szCs w:val="22"/>
        </w:rPr>
        <w:t>, 3</w:t>
      </w:r>
      <w:r w:rsidR="001964DB">
        <w:rPr>
          <w:rFonts w:ascii="Arial" w:hAnsi="Arial" w:cs="Arial"/>
          <w:sz w:val="22"/>
          <w:szCs w:val="22"/>
        </w:rPr>
        <w:t>,4</w:t>
      </w:r>
      <w:r w:rsidRPr="00C90638">
        <w:rPr>
          <w:rFonts w:ascii="Arial" w:hAnsi="Arial" w:cs="Arial"/>
          <w:sz w:val="22"/>
          <w:szCs w:val="22"/>
        </w:rPr>
        <w:t xml:space="preserve"> oraz 5</w:t>
      </w:r>
      <w:r w:rsidR="001964DB">
        <w:rPr>
          <w:rFonts w:ascii="Arial" w:hAnsi="Arial" w:cs="Arial"/>
          <w:sz w:val="22"/>
          <w:szCs w:val="22"/>
        </w:rPr>
        <w:t xml:space="preserve"> </w:t>
      </w:r>
      <w:r w:rsidRPr="00C90638">
        <w:rPr>
          <w:rFonts w:ascii="Arial" w:hAnsi="Arial" w:cs="Arial"/>
          <w:sz w:val="22"/>
          <w:szCs w:val="22"/>
        </w:rPr>
        <w:t xml:space="preserve">ustawy z dnia 7 lipca 1994 roku – Prawo </w:t>
      </w:r>
      <w:r w:rsidR="00D55A53">
        <w:rPr>
          <w:rFonts w:ascii="Arial" w:hAnsi="Arial" w:cs="Arial"/>
          <w:sz w:val="22"/>
          <w:szCs w:val="22"/>
        </w:rPr>
        <w:t xml:space="preserve">                    </w:t>
      </w:r>
      <w:r w:rsidR="0070727F">
        <w:rPr>
          <w:rFonts w:ascii="Arial" w:hAnsi="Arial" w:cs="Arial"/>
          <w:sz w:val="22"/>
          <w:szCs w:val="22"/>
        </w:rPr>
        <w:t xml:space="preserve">   </w:t>
      </w:r>
      <w:r w:rsidR="00D55A53" w:rsidRPr="00C90638">
        <w:rPr>
          <w:rFonts w:ascii="Arial" w:hAnsi="Arial" w:cs="Arial"/>
          <w:sz w:val="22"/>
          <w:szCs w:val="22"/>
        </w:rPr>
        <w:t>B</w:t>
      </w:r>
      <w:r w:rsidRPr="00C90638">
        <w:rPr>
          <w:rFonts w:ascii="Arial" w:hAnsi="Arial" w:cs="Arial"/>
          <w:sz w:val="22"/>
          <w:szCs w:val="22"/>
        </w:rPr>
        <w:t>udowlane</w:t>
      </w:r>
      <w:r w:rsidR="00D55A53">
        <w:rPr>
          <w:rFonts w:ascii="Arial" w:hAnsi="Arial" w:cs="Arial"/>
          <w:sz w:val="22"/>
          <w:szCs w:val="22"/>
        </w:rPr>
        <w:t xml:space="preserve"> </w:t>
      </w:r>
      <w:r w:rsidRPr="00C90638">
        <w:rPr>
          <w:rFonts w:ascii="Arial" w:hAnsi="Arial" w:cs="Arial"/>
          <w:sz w:val="22"/>
          <w:szCs w:val="22"/>
        </w:rPr>
        <w:t>Dz.U.</w:t>
      </w:r>
      <w:r w:rsidR="00C60C5D">
        <w:rPr>
          <w:rFonts w:ascii="Arial" w:hAnsi="Arial" w:cs="Arial"/>
          <w:sz w:val="22"/>
          <w:szCs w:val="22"/>
        </w:rPr>
        <w:t>202</w:t>
      </w:r>
      <w:r w:rsidR="001964DB">
        <w:rPr>
          <w:rFonts w:ascii="Arial" w:hAnsi="Arial" w:cs="Arial"/>
          <w:sz w:val="22"/>
          <w:szCs w:val="22"/>
        </w:rPr>
        <w:t>5</w:t>
      </w:r>
      <w:r w:rsidR="00C60C5D">
        <w:rPr>
          <w:rFonts w:ascii="Arial" w:hAnsi="Arial" w:cs="Arial"/>
          <w:sz w:val="22"/>
          <w:szCs w:val="22"/>
        </w:rPr>
        <w:t>.</w:t>
      </w:r>
      <w:r w:rsidR="001964DB">
        <w:rPr>
          <w:rFonts w:ascii="Arial" w:hAnsi="Arial" w:cs="Arial"/>
          <w:sz w:val="22"/>
          <w:szCs w:val="22"/>
        </w:rPr>
        <w:t>418 z późn.zm.</w:t>
      </w:r>
      <w:r w:rsidR="00E3009F">
        <w:rPr>
          <w:rFonts w:ascii="Arial" w:hAnsi="Arial" w:cs="Arial"/>
          <w:sz w:val="22"/>
          <w:szCs w:val="22"/>
        </w:rPr>
        <w:t>)</w:t>
      </w:r>
    </w:p>
    <w:p w14:paraId="089F2A90" w14:textId="77777777" w:rsidR="00A52844" w:rsidRDefault="00007B2C" w:rsidP="00A52844">
      <w:pPr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A52844">
        <w:rPr>
          <w:rFonts w:ascii="Arial" w:hAnsi="Arial" w:cs="Arial"/>
          <w:sz w:val="22"/>
          <w:szCs w:val="22"/>
        </w:rPr>
        <w:t>.2. Kierownik   SOI   jako   przedstawiciel  Zamawiającego  w  terenie  odpowiada za</w:t>
      </w:r>
    </w:p>
    <w:p w14:paraId="393BE916" w14:textId="77777777" w:rsidR="00BB15D6" w:rsidRPr="00BB15D6" w:rsidRDefault="00A52844" w:rsidP="00BB15D6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                  udostepnienie </w:t>
      </w:r>
      <w:r w:rsidRPr="00A96613">
        <w:rPr>
          <w:rFonts w:ascii="Arial" w:hAnsi="Arial" w:cs="Arial"/>
          <w:sz w:val="22"/>
          <w:szCs w:val="22"/>
        </w:rPr>
        <w:t xml:space="preserve">protokołów z poprzedniej kontroli rocznej, </w:t>
      </w:r>
      <w:r w:rsidRPr="00BB15D6">
        <w:rPr>
          <w:rFonts w:ascii="Arial" w:hAnsi="Arial" w:cs="Arial"/>
          <w:color w:val="000000" w:themeColor="text1"/>
          <w:sz w:val="22"/>
          <w:szCs w:val="22"/>
        </w:rPr>
        <w:t xml:space="preserve">protokołów kontroli </w:t>
      </w:r>
      <w:r w:rsidR="00BB15D6" w:rsidRPr="00BB15D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2BB829D2" w14:textId="30FE874F" w:rsidR="00F42F7A" w:rsidRPr="00BB15D6" w:rsidRDefault="00BB15D6" w:rsidP="00BB15D6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15D6"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  <w:r w:rsidR="00A52844" w:rsidRPr="00BB15D6">
        <w:rPr>
          <w:rFonts w:ascii="Arial" w:hAnsi="Arial" w:cs="Arial"/>
          <w:color w:val="000000" w:themeColor="text1"/>
          <w:sz w:val="22"/>
          <w:szCs w:val="22"/>
        </w:rPr>
        <w:t xml:space="preserve">przewodów kominowych, pomiarów elektrycznych </w:t>
      </w:r>
    </w:p>
    <w:p w14:paraId="5329310F" w14:textId="77777777" w:rsidR="00A52844" w:rsidRDefault="00F42F7A" w:rsidP="00F42F7A">
      <w:pPr>
        <w:ind w:left="708"/>
        <w:jc w:val="both"/>
        <w:rPr>
          <w:rFonts w:ascii="Arial" w:hAnsi="Arial" w:cs="Arial"/>
          <w:sz w:val="22"/>
          <w:szCs w:val="22"/>
        </w:rPr>
      </w:pPr>
      <w:r w:rsidRPr="00BB15D6">
        <w:rPr>
          <w:rFonts w:ascii="Arial" w:hAnsi="Arial" w:cs="Arial"/>
          <w:color w:val="000000" w:themeColor="text1"/>
          <w:sz w:val="22"/>
          <w:szCs w:val="22"/>
        </w:rPr>
        <w:t>        </w:t>
      </w:r>
      <w:r w:rsidR="00A52844" w:rsidRPr="00BB15D6">
        <w:rPr>
          <w:rFonts w:ascii="Arial" w:hAnsi="Arial" w:cs="Arial"/>
          <w:color w:val="000000" w:themeColor="text1"/>
          <w:sz w:val="22"/>
          <w:szCs w:val="22"/>
        </w:rPr>
        <w:t>itd.   wejścia  do budynków i możliwość realizacji przedmiotowej usługi</w:t>
      </w:r>
      <w:r w:rsidR="00A52844">
        <w:rPr>
          <w:rFonts w:ascii="Arial" w:hAnsi="Arial" w:cs="Arial"/>
          <w:sz w:val="22"/>
          <w:szCs w:val="22"/>
        </w:rPr>
        <w:t>.</w:t>
      </w:r>
    </w:p>
    <w:p w14:paraId="713BB1A3" w14:textId="2A1F0B32" w:rsidR="00A52844" w:rsidRDefault="00007B2C" w:rsidP="00A52844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A52844">
        <w:rPr>
          <w:rFonts w:ascii="Arial" w:hAnsi="Arial" w:cs="Arial"/>
          <w:sz w:val="22"/>
          <w:szCs w:val="22"/>
        </w:rPr>
        <w:t>.3.  </w:t>
      </w:r>
      <w:r w:rsidR="00A52844" w:rsidRPr="00A96613">
        <w:rPr>
          <w:rFonts w:ascii="Arial" w:hAnsi="Arial" w:cs="Arial"/>
          <w:sz w:val="22"/>
          <w:szCs w:val="22"/>
        </w:rPr>
        <w:t>W</w:t>
      </w:r>
      <w:r w:rsidR="00A52844">
        <w:rPr>
          <w:rFonts w:ascii="Arial" w:hAnsi="Arial" w:cs="Arial"/>
          <w:sz w:val="22"/>
          <w:szCs w:val="22"/>
        </w:rPr>
        <w:t>  </w:t>
      </w:r>
      <w:r w:rsidR="00A52844" w:rsidRPr="00A96613">
        <w:rPr>
          <w:rFonts w:ascii="Arial" w:hAnsi="Arial" w:cs="Arial"/>
          <w:sz w:val="22"/>
          <w:szCs w:val="22"/>
        </w:rPr>
        <w:t xml:space="preserve">trakcie </w:t>
      </w:r>
      <w:r w:rsidR="00A52844">
        <w:rPr>
          <w:rFonts w:ascii="Arial" w:hAnsi="Arial" w:cs="Arial"/>
          <w:sz w:val="22"/>
          <w:szCs w:val="22"/>
        </w:rPr>
        <w:t>   </w:t>
      </w:r>
      <w:r w:rsidR="00A52844" w:rsidRPr="00A96613">
        <w:rPr>
          <w:rFonts w:ascii="Arial" w:hAnsi="Arial" w:cs="Arial"/>
          <w:sz w:val="22"/>
          <w:szCs w:val="22"/>
        </w:rPr>
        <w:t>kontroli</w:t>
      </w:r>
      <w:r w:rsidR="00A52844">
        <w:rPr>
          <w:rFonts w:ascii="Arial" w:hAnsi="Arial" w:cs="Arial"/>
          <w:sz w:val="22"/>
          <w:szCs w:val="22"/>
        </w:rPr>
        <w:t>   </w:t>
      </w:r>
      <w:r w:rsidR="00A52844" w:rsidRPr="00A96613">
        <w:rPr>
          <w:rFonts w:ascii="Arial" w:hAnsi="Arial" w:cs="Arial"/>
          <w:sz w:val="22"/>
          <w:szCs w:val="22"/>
        </w:rPr>
        <w:t xml:space="preserve"> należy </w:t>
      </w:r>
      <w:r w:rsidR="00A52844">
        <w:rPr>
          <w:rFonts w:ascii="Arial" w:hAnsi="Arial" w:cs="Arial"/>
          <w:sz w:val="22"/>
          <w:szCs w:val="22"/>
        </w:rPr>
        <w:t>   </w:t>
      </w:r>
      <w:r w:rsidR="00A52844" w:rsidRPr="00A96613">
        <w:rPr>
          <w:rFonts w:ascii="Arial" w:hAnsi="Arial" w:cs="Arial"/>
          <w:sz w:val="22"/>
          <w:szCs w:val="22"/>
        </w:rPr>
        <w:t xml:space="preserve">ustalić </w:t>
      </w:r>
      <w:r w:rsidR="00A52844">
        <w:rPr>
          <w:rFonts w:ascii="Arial" w:hAnsi="Arial" w:cs="Arial"/>
          <w:sz w:val="22"/>
          <w:szCs w:val="22"/>
        </w:rPr>
        <w:t>  </w:t>
      </w:r>
      <w:r w:rsidR="00A52844" w:rsidRPr="00A96613">
        <w:rPr>
          <w:rFonts w:ascii="Arial" w:hAnsi="Arial" w:cs="Arial"/>
          <w:sz w:val="22"/>
          <w:szCs w:val="22"/>
        </w:rPr>
        <w:t xml:space="preserve">zakres </w:t>
      </w:r>
      <w:r w:rsidR="00A52844">
        <w:rPr>
          <w:rFonts w:ascii="Arial" w:hAnsi="Arial" w:cs="Arial"/>
          <w:sz w:val="22"/>
          <w:szCs w:val="22"/>
        </w:rPr>
        <w:t>   </w:t>
      </w:r>
      <w:r w:rsidR="00A52844" w:rsidRPr="00A96613">
        <w:rPr>
          <w:rFonts w:ascii="Arial" w:hAnsi="Arial" w:cs="Arial"/>
          <w:sz w:val="22"/>
          <w:szCs w:val="22"/>
        </w:rPr>
        <w:t xml:space="preserve">konserwacji </w:t>
      </w:r>
      <w:r w:rsidR="00A52844">
        <w:rPr>
          <w:rFonts w:ascii="Arial" w:hAnsi="Arial" w:cs="Arial"/>
          <w:sz w:val="22"/>
          <w:szCs w:val="22"/>
        </w:rPr>
        <w:t>   </w:t>
      </w:r>
      <w:r w:rsidR="00A52844" w:rsidRPr="00A96613">
        <w:rPr>
          <w:rFonts w:ascii="Arial" w:hAnsi="Arial" w:cs="Arial"/>
          <w:sz w:val="22"/>
          <w:szCs w:val="22"/>
        </w:rPr>
        <w:t>oraz</w:t>
      </w:r>
      <w:r w:rsidR="00A52844">
        <w:rPr>
          <w:rFonts w:ascii="Arial" w:hAnsi="Arial" w:cs="Arial"/>
          <w:sz w:val="22"/>
          <w:szCs w:val="22"/>
        </w:rPr>
        <w:t>   </w:t>
      </w:r>
      <w:r w:rsidR="00A52844" w:rsidRPr="00A96613">
        <w:rPr>
          <w:rFonts w:ascii="Arial" w:hAnsi="Arial" w:cs="Arial"/>
          <w:sz w:val="22"/>
          <w:szCs w:val="22"/>
        </w:rPr>
        <w:t xml:space="preserve"> remontów,</w:t>
      </w:r>
    </w:p>
    <w:p w14:paraId="1A1AB6D3" w14:textId="77777777" w:rsidR="00A52844" w:rsidRDefault="00A52844" w:rsidP="006E4DF4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</w:t>
      </w:r>
      <w:r w:rsidR="00BB312E">
        <w:rPr>
          <w:rFonts w:ascii="Arial" w:hAnsi="Arial" w:cs="Arial"/>
          <w:sz w:val="22"/>
          <w:szCs w:val="22"/>
        </w:rPr>
        <w:t>u</w:t>
      </w:r>
      <w:r w:rsidRPr="00A96613">
        <w:rPr>
          <w:rFonts w:ascii="Arial" w:hAnsi="Arial" w:cs="Arial"/>
          <w:sz w:val="22"/>
          <w:szCs w:val="22"/>
        </w:rPr>
        <w:t>względniający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potrzebę 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zachowania</w:t>
      </w:r>
      <w:r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 xml:space="preserve"> bezpieczeństwa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użytkowania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obiektów</w:t>
      </w:r>
      <w:r w:rsidR="00BB312E">
        <w:rPr>
          <w:rFonts w:ascii="Arial" w:hAnsi="Arial" w:cs="Arial"/>
          <w:sz w:val="22"/>
          <w:szCs w:val="22"/>
        </w:rPr>
        <w:t>.</w:t>
      </w:r>
    </w:p>
    <w:p w14:paraId="0DE472D4" w14:textId="77777777" w:rsidR="00331DD2" w:rsidRDefault="00007B2C" w:rsidP="00C662A7">
      <w:pPr>
        <w:ind w:left="432" w:firstLine="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BB312E">
        <w:rPr>
          <w:rFonts w:ascii="Arial" w:hAnsi="Arial" w:cs="Arial"/>
          <w:sz w:val="22"/>
          <w:szCs w:val="22"/>
        </w:rPr>
        <w:t>.4</w:t>
      </w:r>
      <w:r w:rsidR="00331DD2">
        <w:rPr>
          <w:rFonts w:ascii="Arial" w:hAnsi="Arial" w:cs="Arial"/>
          <w:sz w:val="22"/>
          <w:szCs w:val="22"/>
        </w:rPr>
        <w:t>. </w:t>
      </w:r>
      <w:r w:rsidR="0076535E" w:rsidRPr="00A96613">
        <w:rPr>
          <w:rFonts w:ascii="Arial" w:hAnsi="Arial" w:cs="Arial"/>
          <w:sz w:val="22"/>
          <w:szCs w:val="22"/>
        </w:rPr>
        <w:t xml:space="preserve">Z </w:t>
      </w:r>
      <w:r w:rsidR="00331DD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przeprowadzonych </w:t>
      </w:r>
      <w:r w:rsidR="00331DD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kontroli </w:t>
      </w:r>
      <w:r w:rsidR="00331DD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stanu </w:t>
      </w:r>
      <w:r w:rsidR="00331DD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technicznego obiektów budowlanych należy</w:t>
      </w:r>
    </w:p>
    <w:p w14:paraId="1015EF02" w14:textId="77777777" w:rsidR="00331DD2" w:rsidRDefault="00C662A7" w:rsidP="00C662A7">
      <w:pPr>
        <w:ind w:left="11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sporządzić </w:t>
      </w:r>
      <w:r w:rsidR="0076535E" w:rsidRPr="00A96613">
        <w:rPr>
          <w:rFonts w:ascii="Arial" w:hAnsi="Arial" w:cs="Arial"/>
          <w:sz w:val="22"/>
          <w:szCs w:val="22"/>
        </w:rPr>
        <w:t>protokoły</w:t>
      </w:r>
      <w:r w:rsidR="00331DD2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wg</w:t>
      </w:r>
      <w:r w:rsidR="00331DD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 </w:t>
      </w:r>
      <w:r w:rsidR="00331DD2">
        <w:rPr>
          <w:rFonts w:ascii="Arial" w:hAnsi="Arial" w:cs="Arial"/>
          <w:sz w:val="22"/>
          <w:szCs w:val="22"/>
        </w:rPr>
        <w:t>otrzymanego </w:t>
      </w:r>
      <w:r w:rsidR="0076535E" w:rsidRPr="00A96613">
        <w:rPr>
          <w:rFonts w:ascii="Arial" w:hAnsi="Arial" w:cs="Arial"/>
          <w:sz w:val="22"/>
          <w:szCs w:val="22"/>
        </w:rPr>
        <w:t> wzoru </w:t>
      </w:r>
      <w:r w:rsidR="00331DD2">
        <w:rPr>
          <w:rFonts w:ascii="Arial" w:hAnsi="Arial" w:cs="Arial"/>
          <w:sz w:val="22"/>
          <w:szCs w:val="22"/>
        </w:rPr>
        <w:t>oraz</w:t>
      </w:r>
      <w:r w:rsidR="0076535E" w:rsidRPr="00A96613">
        <w:rPr>
          <w:rFonts w:ascii="Arial" w:hAnsi="Arial" w:cs="Arial"/>
          <w:sz w:val="22"/>
          <w:szCs w:val="22"/>
        </w:rPr>
        <w:t> </w:t>
      </w:r>
      <w:r w:rsidR="00331DD2">
        <w:rPr>
          <w:rFonts w:ascii="Arial" w:hAnsi="Arial" w:cs="Arial"/>
          <w:sz w:val="22"/>
          <w:szCs w:val="22"/>
        </w:rPr>
        <w:t>zestawienia</w:t>
      </w:r>
      <w:r w:rsidR="0076535E" w:rsidRPr="00A96613">
        <w:rPr>
          <w:rFonts w:ascii="Arial" w:hAnsi="Arial" w:cs="Arial"/>
          <w:sz w:val="22"/>
          <w:szCs w:val="22"/>
        </w:rPr>
        <w:t xml:space="preserve"> zbiorcze </w:t>
      </w:r>
      <w:r w:rsidR="00331DD2">
        <w:rPr>
          <w:rFonts w:ascii="Arial" w:hAnsi="Arial" w:cs="Arial"/>
          <w:sz w:val="22"/>
          <w:szCs w:val="22"/>
        </w:rPr>
        <w:t>zgodnie</w:t>
      </w:r>
    </w:p>
    <w:p w14:paraId="347ED7D9" w14:textId="77777777" w:rsidR="0076535E" w:rsidRPr="00B01C65" w:rsidRDefault="00331DD2" w:rsidP="00B01C6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</w:t>
      </w:r>
      <w:r w:rsidR="0076535E" w:rsidRPr="00A96613">
        <w:rPr>
          <w:rFonts w:ascii="Arial" w:hAnsi="Arial" w:cs="Arial"/>
          <w:sz w:val="22"/>
          <w:szCs w:val="22"/>
        </w:rPr>
        <w:t> </w:t>
      </w:r>
      <w:r w:rsidR="00C662A7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z załącznikami.</w:t>
      </w:r>
    </w:p>
    <w:p w14:paraId="012B7B8C" w14:textId="77777777" w:rsidR="00B01C65" w:rsidRDefault="00007B2C" w:rsidP="00B01C65">
      <w:pPr>
        <w:ind w:left="432" w:firstLine="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BB312E">
        <w:rPr>
          <w:rFonts w:ascii="Arial" w:hAnsi="Arial" w:cs="Arial"/>
          <w:sz w:val="22"/>
          <w:szCs w:val="22"/>
        </w:rPr>
        <w:t>.5</w:t>
      </w:r>
      <w:r w:rsidR="00B01C65">
        <w:rPr>
          <w:rFonts w:ascii="Arial" w:hAnsi="Arial" w:cs="Arial"/>
          <w:sz w:val="22"/>
          <w:szCs w:val="22"/>
        </w:rPr>
        <w:t>. </w:t>
      </w:r>
      <w:r w:rsidR="0076535E" w:rsidRPr="00A96613">
        <w:rPr>
          <w:rFonts w:ascii="Arial" w:hAnsi="Arial" w:cs="Arial"/>
          <w:sz w:val="22"/>
          <w:szCs w:val="22"/>
        </w:rPr>
        <w:t>Potwierdzenie czynności wykonanej kontroli oraz zapisów w protokołach dokonuje</w:t>
      </w:r>
    </w:p>
    <w:p w14:paraId="7C2F69EB" w14:textId="77777777" w:rsidR="00B01C65" w:rsidRDefault="00B01C65" w:rsidP="00B01C6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administrator kompleksu wojskowego (Dowódca/Komendant poprzez Kierownika</w:t>
      </w:r>
    </w:p>
    <w:p w14:paraId="41FF6830" w14:textId="77777777" w:rsidR="00B01C65" w:rsidRDefault="00B01C65" w:rsidP="00B01C6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Wydziału Infrastruktury), administrujący infrastrukturą dla odpowiedniego Rejonu</w:t>
      </w:r>
    </w:p>
    <w:p w14:paraId="7E4CDC90" w14:textId="77777777" w:rsidR="0076535E" w:rsidRPr="00A96613" w:rsidRDefault="00B01C65" w:rsidP="00B01C65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lub wyznaczony przez niego pracownik.   </w:t>
      </w:r>
    </w:p>
    <w:p w14:paraId="65B68C6D" w14:textId="2F99A8F5" w:rsidR="0076535E" w:rsidRPr="00A96613" w:rsidRDefault="00007B2C" w:rsidP="00B01C65">
      <w:pPr>
        <w:ind w:left="360" w:firstLine="3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 w:rsidR="00BB312E">
        <w:rPr>
          <w:rFonts w:ascii="Arial" w:hAnsi="Arial" w:cs="Arial"/>
          <w:sz w:val="22"/>
          <w:szCs w:val="22"/>
        </w:rPr>
        <w:t>6</w:t>
      </w:r>
      <w:r w:rsidR="00B01C65">
        <w:rPr>
          <w:rFonts w:ascii="Arial" w:hAnsi="Arial" w:cs="Arial"/>
          <w:sz w:val="22"/>
          <w:szCs w:val="22"/>
        </w:rPr>
        <w:t>.  W celu</w:t>
      </w:r>
      <w:r w:rsidR="0076535E" w:rsidRPr="00A96613">
        <w:rPr>
          <w:rFonts w:ascii="Arial" w:hAnsi="Arial" w:cs="Arial"/>
          <w:sz w:val="22"/>
          <w:szCs w:val="22"/>
        </w:rPr>
        <w:t> uniemożliwienia</w:t>
      </w:r>
      <w:r w:rsidR="00B01C65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dekompletacji,</w:t>
      </w:r>
      <w:r w:rsidR="00B01C65">
        <w:rPr>
          <w:rFonts w:ascii="Arial" w:hAnsi="Arial" w:cs="Arial"/>
          <w:sz w:val="22"/>
          <w:szCs w:val="22"/>
        </w:rPr>
        <w:t> </w:t>
      </w:r>
      <w:r w:rsidR="00902808">
        <w:rPr>
          <w:rFonts w:ascii="Arial" w:hAnsi="Arial" w:cs="Arial"/>
          <w:sz w:val="22"/>
          <w:szCs w:val="22"/>
        </w:rPr>
        <w:t>1</w:t>
      </w:r>
      <w:r w:rsidR="0076535E" w:rsidRPr="00A96613">
        <w:rPr>
          <w:rFonts w:ascii="Arial" w:hAnsi="Arial" w:cs="Arial"/>
          <w:sz w:val="22"/>
          <w:szCs w:val="22"/>
        </w:rPr>
        <w:t> </w:t>
      </w:r>
      <w:r w:rsidR="00B01C65">
        <w:rPr>
          <w:rFonts w:ascii="Arial" w:hAnsi="Arial" w:cs="Arial"/>
          <w:sz w:val="22"/>
          <w:szCs w:val="22"/>
        </w:rPr>
        <w:t>egzemplarz</w:t>
      </w:r>
      <w:r w:rsidR="0076535E" w:rsidRPr="00A96613">
        <w:rPr>
          <w:rFonts w:ascii="Arial" w:hAnsi="Arial" w:cs="Arial"/>
          <w:sz w:val="22"/>
          <w:szCs w:val="22"/>
        </w:rPr>
        <w:t> dokumentacji  technicznej</w:t>
      </w:r>
    </w:p>
    <w:p w14:paraId="27362537" w14:textId="77777777" w:rsidR="00B01C65" w:rsidRPr="00BB15D6" w:rsidRDefault="0076535E" w:rsidP="0076535E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96613">
        <w:rPr>
          <w:rFonts w:ascii="Arial" w:hAnsi="Arial" w:cs="Arial"/>
          <w:sz w:val="22"/>
          <w:szCs w:val="22"/>
        </w:rPr>
        <w:t>                 </w:t>
      </w:r>
      <w:r w:rsidR="00D33ED0">
        <w:rPr>
          <w:rFonts w:ascii="Arial" w:hAnsi="Arial" w:cs="Arial"/>
          <w:sz w:val="22"/>
          <w:szCs w:val="22"/>
        </w:rPr>
        <w:t>   </w:t>
      </w:r>
      <w:r w:rsidRPr="00A96613">
        <w:rPr>
          <w:rFonts w:ascii="Arial" w:hAnsi="Arial" w:cs="Arial"/>
          <w:sz w:val="22"/>
          <w:szCs w:val="22"/>
        </w:rPr>
        <w:t xml:space="preserve">z </w:t>
      </w:r>
      <w:r w:rsidR="00B01C65"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 xml:space="preserve">przeprowadzonej </w:t>
      </w:r>
      <w:r w:rsidR="00B01C65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 </w:t>
      </w:r>
      <w:r w:rsidR="00B01C65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kontroli</w:t>
      </w:r>
      <w:r w:rsidR="00B01C65"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 xml:space="preserve"> stanu </w:t>
      </w:r>
      <w:r w:rsidR="00B01C65"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>technicznego</w:t>
      </w:r>
      <w:r w:rsidR="00B01C65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</w:t>
      </w:r>
      <w:r w:rsidR="00B01C65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infrastruktury </w:t>
      </w:r>
      <w:r w:rsidR="00B01C65">
        <w:rPr>
          <w:rFonts w:ascii="Arial" w:hAnsi="Arial" w:cs="Arial"/>
          <w:sz w:val="22"/>
          <w:szCs w:val="22"/>
        </w:rPr>
        <w:t> </w:t>
      </w:r>
      <w:r w:rsidRPr="00BB15D6">
        <w:rPr>
          <w:rFonts w:ascii="Arial" w:hAnsi="Arial" w:cs="Arial"/>
          <w:color w:val="000000" w:themeColor="text1"/>
          <w:sz w:val="22"/>
          <w:szCs w:val="22"/>
        </w:rPr>
        <w:t xml:space="preserve">muszą </w:t>
      </w:r>
      <w:r w:rsidR="00B01C65" w:rsidRPr="00BB15D6">
        <w:rPr>
          <w:rFonts w:ascii="Arial" w:hAnsi="Arial" w:cs="Arial"/>
          <w:color w:val="000000" w:themeColor="text1"/>
          <w:sz w:val="22"/>
          <w:szCs w:val="22"/>
        </w:rPr>
        <w:t> </w:t>
      </w:r>
      <w:r w:rsidRPr="00BB15D6">
        <w:rPr>
          <w:rFonts w:ascii="Arial" w:hAnsi="Arial" w:cs="Arial"/>
          <w:color w:val="000000" w:themeColor="text1"/>
          <w:sz w:val="22"/>
          <w:szCs w:val="22"/>
        </w:rPr>
        <w:t>być</w:t>
      </w:r>
    </w:p>
    <w:p w14:paraId="633E6CDF" w14:textId="77777777" w:rsidR="0076535E" w:rsidRPr="00BB15D6" w:rsidRDefault="00B01C65" w:rsidP="00CE7AB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15D6">
        <w:rPr>
          <w:rFonts w:ascii="Arial" w:hAnsi="Arial" w:cs="Arial"/>
          <w:color w:val="000000" w:themeColor="text1"/>
          <w:sz w:val="22"/>
          <w:szCs w:val="22"/>
        </w:rPr>
        <w:t xml:space="preserve">                 </w:t>
      </w:r>
      <w:r w:rsidR="00D33ED0" w:rsidRPr="00BB15D6">
        <w:rPr>
          <w:rFonts w:ascii="Arial" w:hAnsi="Arial" w:cs="Arial"/>
          <w:color w:val="000000" w:themeColor="text1"/>
          <w:sz w:val="22"/>
          <w:szCs w:val="22"/>
        </w:rPr>
        <w:t>   </w:t>
      </w:r>
      <w:r w:rsidRPr="00BB15D6">
        <w:rPr>
          <w:rFonts w:ascii="Arial" w:hAnsi="Arial" w:cs="Arial"/>
          <w:color w:val="000000" w:themeColor="text1"/>
          <w:sz w:val="22"/>
          <w:szCs w:val="22"/>
        </w:rPr>
        <w:t xml:space="preserve">wykonane  </w:t>
      </w:r>
      <w:r w:rsidR="0076535E" w:rsidRPr="00BB15D6">
        <w:rPr>
          <w:rFonts w:ascii="Arial" w:hAnsi="Arial" w:cs="Arial"/>
          <w:color w:val="000000" w:themeColor="text1"/>
          <w:sz w:val="22"/>
          <w:szCs w:val="22"/>
        </w:rPr>
        <w:t xml:space="preserve">w </w:t>
      </w:r>
      <w:r w:rsidRPr="00BB15D6">
        <w:rPr>
          <w:rFonts w:ascii="Arial" w:hAnsi="Arial" w:cs="Arial"/>
          <w:color w:val="000000" w:themeColor="text1"/>
          <w:sz w:val="22"/>
          <w:szCs w:val="22"/>
        </w:rPr>
        <w:t> </w:t>
      </w:r>
      <w:r w:rsidR="0076535E" w:rsidRPr="00BB15D6">
        <w:rPr>
          <w:rFonts w:ascii="Arial" w:hAnsi="Arial" w:cs="Arial"/>
          <w:color w:val="000000" w:themeColor="text1"/>
          <w:sz w:val="22"/>
          <w:szCs w:val="22"/>
        </w:rPr>
        <w:t xml:space="preserve">czytelnej </w:t>
      </w:r>
      <w:r w:rsidRPr="00BB15D6">
        <w:rPr>
          <w:rFonts w:ascii="Arial" w:hAnsi="Arial" w:cs="Arial"/>
          <w:color w:val="000000" w:themeColor="text1"/>
          <w:sz w:val="22"/>
          <w:szCs w:val="22"/>
        </w:rPr>
        <w:t> </w:t>
      </w:r>
      <w:r w:rsidR="0076535E" w:rsidRPr="00BB15D6">
        <w:rPr>
          <w:rFonts w:ascii="Arial" w:hAnsi="Arial" w:cs="Arial"/>
          <w:color w:val="000000" w:themeColor="text1"/>
          <w:sz w:val="22"/>
          <w:szCs w:val="22"/>
        </w:rPr>
        <w:t xml:space="preserve">technice </w:t>
      </w:r>
      <w:r w:rsidRPr="00BB15D6">
        <w:rPr>
          <w:rFonts w:ascii="Arial" w:hAnsi="Arial" w:cs="Arial"/>
          <w:color w:val="000000" w:themeColor="text1"/>
          <w:sz w:val="22"/>
          <w:szCs w:val="22"/>
        </w:rPr>
        <w:t> </w:t>
      </w:r>
      <w:r w:rsidR="0076535E" w:rsidRPr="00BB15D6">
        <w:rPr>
          <w:rFonts w:ascii="Arial" w:hAnsi="Arial" w:cs="Arial"/>
          <w:color w:val="000000" w:themeColor="text1"/>
          <w:sz w:val="22"/>
          <w:szCs w:val="22"/>
        </w:rPr>
        <w:t>graficznej</w:t>
      </w:r>
      <w:r w:rsidRPr="00BB15D6">
        <w:rPr>
          <w:rFonts w:ascii="Arial" w:hAnsi="Arial" w:cs="Arial"/>
          <w:color w:val="000000" w:themeColor="text1"/>
          <w:sz w:val="22"/>
          <w:szCs w:val="22"/>
        </w:rPr>
        <w:t> </w:t>
      </w:r>
      <w:r w:rsidR="0076535E" w:rsidRPr="00BB15D6">
        <w:rPr>
          <w:rFonts w:ascii="Arial" w:hAnsi="Arial" w:cs="Arial"/>
          <w:color w:val="000000" w:themeColor="text1"/>
          <w:sz w:val="22"/>
          <w:szCs w:val="22"/>
        </w:rPr>
        <w:t xml:space="preserve"> oraz</w:t>
      </w:r>
      <w:r w:rsidRPr="00BB15D6">
        <w:rPr>
          <w:rFonts w:ascii="Arial" w:hAnsi="Arial" w:cs="Arial"/>
          <w:color w:val="000000" w:themeColor="text1"/>
          <w:sz w:val="22"/>
          <w:szCs w:val="22"/>
        </w:rPr>
        <w:t> </w:t>
      </w:r>
      <w:r w:rsidR="0076535E" w:rsidRPr="00BB15D6">
        <w:rPr>
          <w:rFonts w:ascii="Arial" w:hAnsi="Arial" w:cs="Arial"/>
          <w:color w:val="000000" w:themeColor="text1"/>
          <w:sz w:val="22"/>
          <w:szCs w:val="22"/>
        </w:rPr>
        <w:t xml:space="preserve"> w </w:t>
      </w:r>
      <w:r w:rsidRPr="00BB15D6">
        <w:rPr>
          <w:rFonts w:ascii="Arial" w:hAnsi="Arial" w:cs="Arial"/>
          <w:color w:val="000000" w:themeColor="text1"/>
          <w:sz w:val="22"/>
          <w:szCs w:val="22"/>
        </w:rPr>
        <w:t> </w:t>
      </w:r>
      <w:r w:rsidR="0076535E" w:rsidRPr="00BB15D6">
        <w:rPr>
          <w:rFonts w:ascii="Arial" w:hAnsi="Arial" w:cs="Arial"/>
          <w:color w:val="000000" w:themeColor="text1"/>
          <w:sz w:val="22"/>
          <w:szCs w:val="22"/>
        </w:rPr>
        <w:t xml:space="preserve">sposób </w:t>
      </w:r>
      <w:r w:rsidRPr="00BB15D6">
        <w:rPr>
          <w:rFonts w:ascii="Arial" w:hAnsi="Arial" w:cs="Arial"/>
          <w:color w:val="000000" w:themeColor="text1"/>
          <w:sz w:val="22"/>
          <w:szCs w:val="22"/>
        </w:rPr>
        <w:t> </w:t>
      </w:r>
      <w:r w:rsidR="0076535E" w:rsidRPr="00BB15D6">
        <w:rPr>
          <w:rFonts w:ascii="Arial" w:hAnsi="Arial" w:cs="Arial"/>
          <w:color w:val="000000" w:themeColor="text1"/>
          <w:sz w:val="22"/>
          <w:szCs w:val="22"/>
        </w:rPr>
        <w:t xml:space="preserve">trwały </w:t>
      </w:r>
      <w:r w:rsidRPr="00BB15D6">
        <w:rPr>
          <w:rFonts w:ascii="Arial" w:hAnsi="Arial" w:cs="Arial"/>
          <w:color w:val="000000" w:themeColor="text1"/>
          <w:sz w:val="22"/>
          <w:szCs w:val="22"/>
        </w:rPr>
        <w:t> </w:t>
      </w:r>
      <w:r w:rsidR="00CE7AB2" w:rsidRPr="00BB15D6">
        <w:rPr>
          <w:rFonts w:ascii="Arial" w:hAnsi="Arial" w:cs="Arial"/>
          <w:color w:val="000000" w:themeColor="text1"/>
          <w:sz w:val="22"/>
          <w:szCs w:val="22"/>
        </w:rPr>
        <w:t>zszyte.</w:t>
      </w:r>
    </w:p>
    <w:p w14:paraId="6CE38232" w14:textId="77777777" w:rsidR="0076535E" w:rsidRPr="00A96613" w:rsidRDefault="00A8367F" w:rsidP="00AA64D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AA64D8" w:rsidRPr="00AA64D8">
        <w:rPr>
          <w:rFonts w:ascii="Arial" w:hAnsi="Arial" w:cs="Arial"/>
          <w:b/>
          <w:sz w:val="22"/>
          <w:szCs w:val="22"/>
        </w:rPr>
        <w:t>.</w:t>
      </w:r>
      <w:r w:rsidR="00AA64D8">
        <w:rPr>
          <w:rFonts w:ascii="Arial" w:hAnsi="Arial" w:cs="Arial"/>
          <w:sz w:val="22"/>
          <w:szCs w:val="22"/>
        </w:rPr>
        <w:t xml:space="preserve"> </w:t>
      </w:r>
      <w:r w:rsidR="00C83F8D">
        <w:rPr>
          <w:rFonts w:ascii="Arial" w:hAnsi="Arial" w:cs="Arial"/>
          <w:sz w:val="22"/>
          <w:szCs w:val="22"/>
        </w:rPr>
        <w:t> </w:t>
      </w:r>
      <w:r w:rsidR="006A2926"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>Postanowienia:</w:t>
      </w:r>
    </w:p>
    <w:p w14:paraId="6F06BA89" w14:textId="77777777" w:rsidR="0076535E" w:rsidRPr="00A96613" w:rsidRDefault="00A8367F" w:rsidP="00C83F8D">
      <w:pPr>
        <w:ind w:left="432" w:firstLine="276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z w:val="22"/>
          <w:szCs w:val="22"/>
        </w:rPr>
        <w:t>7</w:t>
      </w:r>
      <w:r w:rsidR="00AA64D8">
        <w:rPr>
          <w:rFonts w:ascii="Arial" w:hAnsi="Arial" w:cs="Arial"/>
          <w:color w:val="000000"/>
          <w:sz w:val="22"/>
          <w:szCs w:val="22"/>
        </w:rPr>
        <w:t>.1. </w:t>
      </w:r>
      <w:r w:rsidR="006A2926">
        <w:rPr>
          <w:rFonts w:ascii="Arial" w:hAnsi="Arial" w:cs="Arial"/>
          <w:color w:val="000000"/>
          <w:sz w:val="22"/>
          <w:szCs w:val="22"/>
        </w:rPr>
        <w:t> </w:t>
      </w:r>
      <w:r w:rsidR="0076535E" w:rsidRPr="00A96613">
        <w:rPr>
          <w:rFonts w:ascii="Arial" w:hAnsi="Arial" w:cs="Arial"/>
          <w:color w:val="000000"/>
          <w:sz w:val="22"/>
          <w:szCs w:val="22"/>
        </w:rPr>
        <w:t>Odbiorem objęty będzie przedmiot umowy</w:t>
      </w:r>
      <w:r w:rsidR="0076535E" w:rsidRPr="00A96613">
        <w:rPr>
          <w:rFonts w:ascii="Arial" w:hAnsi="Arial" w:cs="Arial"/>
          <w:sz w:val="22"/>
          <w:szCs w:val="22"/>
        </w:rPr>
        <w:t>.</w:t>
      </w:r>
    </w:p>
    <w:p w14:paraId="0E911410" w14:textId="3E9FB950" w:rsidR="001964DB" w:rsidRDefault="00A8367F" w:rsidP="001964DB">
      <w:pPr>
        <w:ind w:left="432" w:firstLine="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</w:t>
      </w:r>
      <w:r w:rsidR="00AA64D8">
        <w:rPr>
          <w:rFonts w:ascii="Arial" w:hAnsi="Arial" w:cs="Arial"/>
          <w:sz w:val="22"/>
          <w:szCs w:val="22"/>
        </w:rPr>
        <w:t>2. </w:t>
      </w:r>
      <w:r w:rsidR="006A2926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Wykonawca </w:t>
      </w:r>
      <w:r w:rsidR="006A2926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z</w:t>
      </w:r>
      <w:r w:rsidR="006A2926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chwilą </w:t>
      </w:r>
      <w:r w:rsidR="006A2926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odbioru </w:t>
      </w:r>
      <w:r w:rsidR="006A2926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przeniesie</w:t>
      </w:r>
      <w:r w:rsidR="006A2926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nieodpłatnie </w:t>
      </w:r>
      <w:r w:rsidR="006A2926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na</w:t>
      </w:r>
      <w:r w:rsidR="006A2926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Zamawiającego</w:t>
      </w:r>
      <w:r w:rsidR="006A2926">
        <w:rPr>
          <w:rFonts w:ascii="Arial" w:hAnsi="Arial" w:cs="Arial"/>
          <w:sz w:val="22"/>
          <w:szCs w:val="22"/>
        </w:rPr>
        <w:t>              </w:t>
      </w:r>
      <w:r w:rsidR="007F090B">
        <w:rPr>
          <w:rFonts w:ascii="Arial" w:hAnsi="Arial" w:cs="Arial"/>
          <w:sz w:val="22"/>
          <w:szCs w:val="22"/>
        </w:rPr>
        <w:t xml:space="preserve"> </w:t>
      </w:r>
      <w:r w:rsidR="006A2926">
        <w:rPr>
          <w:rFonts w:ascii="Arial" w:hAnsi="Arial" w:cs="Arial"/>
          <w:sz w:val="22"/>
          <w:szCs w:val="22"/>
        </w:rPr>
        <w:t> </w:t>
      </w:r>
      <w:r w:rsidR="006A2926" w:rsidRPr="00A96613">
        <w:rPr>
          <w:rFonts w:ascii="Arial" w:hAnsi="Arial" w:cs="Arial"/>
          <w:sz w:val="22"/>
          <w:szCs w:val="22"/>
        </w:rPr>
        <w:t>A</w:t>
      </w:r>
      <w:r w:rsidR="0076535E" w:rsidRPr="00A96613">
        <w:rPr>
          <w:rFonts w:ascii="Arial" w:hAnsi="Arial" w:cs="Arial"/>
          <w:sz w:val="22"/>
          <w:szCs w:val="22"/>
        </w:rPr>
        <w:t>utorskie</w:t>
      </w:r>
      <w:r w:rsidR="006A2926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prawa majątkowe</w:t>
      </w:r>
      <w:r w:rsidR="00C83F8D">
        <w:rPr>
          <w:rFonts w:ascii="Arial" w:hAnsi="Arial" w:cs="Arial"/>
          <w:sz w:val="22"/>
          <w:szCs w:val="22"/>
        </w:rPr>
        <w:t xml:space="preserve"> do wykonanego przedmiotu umowy</w:t>
      </w:r>
      <w:r w:rsidR="0076535E" w:rsidRPr="00A96613">
        <w:rPr>
          <w:rFonts w:ascii="Arial" w:hAnsi="Arial" w:cs="Arial"/>
          <w:sz w:val="22"/>
          <w:szCs w:val="22"/>
        </w:rPr>
        <w:t xml:space="preserve">, w </w:t>
      </w:r>
      <w:r w:rsidR="006A2926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tym </w:t>
      </w:r>
      <w:r w:rsidR="006A2926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prawo </w:t>
      </w:r>
    </w:p>
    <w:p w14:paraId="7E7A3B42" w14:textId="3269DCC4" w:rsidR="0076535E" w:rsidRPr="00C83F8D" w:rsidRDefault="001964DB" w:rsidP="001964DB">
      <w:pPr>
        <w:ind w:left="432" w:firstLine="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="0076535E" w:rsidRPr="00A96613">
        <w:rPr>
          <w:rFonts w:ascii="Arial" w:hAnsi="Arial" w:cs="Arial"/>
          <w:sz w:val="22"/>
          <w:szCs w:val="22"/>
        </w:rPr>
        <w:t>do</w:t>
      </w:r>
      <w:r w:rsidR="00C83F8D">
        <w:rPr>
          <w:rFonts w:ascii="Arial" w:hAnsi="Arial" w:cs="Arial"/>
          <w:sz w:val="22"/>
          <w:szCs w:val="22"/>
        </w:rPr>
        <w:t xml:space="preserve"> </w:t>
      </w:r>
      <w:r w:rsidR="0076535E" w:rsidRPr="00A96613">
        <w:rPr>
          <w:rFonts w:ascii="Arial" w:hAnsi="Arial" w:cs="Arial"/>
          <w:sz w:val="22"/>
          <w:szCs w:val="22"/>
        </w:rPr>
        <w:t>bezpłatnego korzystania z dzieła.</w:t>
      </w:r>
    </w:p>
    <w:p w14:paraId="324054E7" w14:textId="77777777" w:rsidR="00C83F8D" w:rsidRDefault="00A8367F" w:rsidP="00C83F8D">
      <w:pPr>
        <w:ind w:left="426" w:firstLine="2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AA64D8">
        <w:rPr>
          <w:rFonts w:ascii="Arial" w:hAnsi="Arial" w:cs="Arial"/>
          <w:sz w:val="22"/>
          <w:szCs w:val="22"/>
        </w:rPr>
        <w:t>.3. </w:t>
      </w:r>
      <w:r w:rsidR="0076535E" w:rsidRPr="00A96613">
        <w:rPr>
          <w:rFonts w:ascii="Arial" w:hAnsi="Arial" w:cs="Arial"/>
          <w:sz w:val="22"/>
          <w:szCs w:val="22"/>
        </w:rPr>
        <w:t>Wykonawca jest odpowiedzialny względem</w:t>
      </w:r>
      <w:r w:rsidR="00CE7AB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Zamawiającego,</w:t>
      </w:r>
      <w:r w:rsidR="00CE7AB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jeżeli </w:t>
      </w:r>
      <w:r w:rsidR="00CE7AB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opracowanie</w:t>
      </w:r>
    </w:p>
    <w:p w14:paraId="6905FA8E" w14:textId="77777777" w:rsidR="00C83F8D" w:rsidRDefault="00C83F8D" w:rsidP="00C83F8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</w:t>
      </w:r>
      <w:r>
        <w:rPr>
          <w:rFonts w:ascii="Arial" w:hAnsi="Arial" w:cs="Arial"/>
          <w:sz w:val="22"/>
          <w:szCs w:val="22"/>
        </w:rPr>
        <w:tab/>
        <w:t>       </w:t>
      </w:r>
      <w:r w:rsidRPr="00A96613">
        <w:rPr>
          <w:rFonts w:ascii="Arial" w:hAnsi="Arial" w:cs="Arial"/>
          <w:sz w:val="22"/>
          <w:szCs w:val="22"/>
        </w:rPr>
        <w:t>ma wady zmniejszające jego wartość lub użyteczność ze względu</w:t>
      </w:r>
      <w:r>
        <w:rPr>
          <w:rFonts w:ascii="Arial" w:hAnsi="Arial" w:cs="Arial"/>
          <w:sz w:val="22"/>
          <w:szCs w:val="22"/>
        </w:rPr>
        <w:t xml:space="preserve"> </w:t>
      </w:r>
      <w:r w:rsidRPr="00A96613">
        <w:rPr>
          <w:rFonts w:ascii="Arial" w:hAnsi="Arial" w:cs="Arial"/>
          <w:sz w:val="22"/>
          <w:szCs w:val="22"/>
        </w:rPr>
        <w:t>na cel określony</w:t>
      </w:r>
      <w:r>
        <w:rPr>
          <w:rFonts w:ascii="Arial" w:hAnsi="Arial" w:cs="Arial"/>
          <w:sz w:val="22"/>
          <w:szCs w:val="22"/>
        </w:rPr>
        <w:tab/>
        <w:t>    </w:t>
      </w:r>
      <w:r w:rsidRPr="00A966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>w specyfikacji albo wynikający z okoliczności lub przeznaczenia, w szczególności</w:t>
      </w:r>
    </w:p>
    <w:p w14:paraId="256A1538" w14:textId="77777777" w:rsidR="00CE7AB2" w:rsidRDefault="00CE7AB2" w:rsidP="00CE7AB2">
      <w:pPr>
        <w:ind w:left="708" w:firstLine="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</w:t>
      </w:r>
      <w:r w:rsidR="00C83F8D" w:rsidRPr="00A96613">
        <w:rPr>
          <w:rFonts w:ascii="Arial" w:hAnsi="Arial" w:cs="Arial"/>
          <w:sz w:val="22"/>
          <w:szCs w:val="22"/>
        </w:rPr>
        <w:t xml:space="preserve">odpowiada </w:t>
      </w:r>
      <w:r>
        <w:rPr>
          <w:rFonts w:ascii="Arial" w:hAnsi="Arial" w:cs="Arial"/>
          <w:sz w:val="22"/>
          <w:szCs w:val="22"/>
        </w:rPr>
        <w:t> </w:t>
      </w:r>
      <w:r w:rsidR="00C83F8D" w:rsidRPr="00A96613">
        <w:rPr>
          <w:rFonts w:ascii="Arial" w:hAnsi="Arial" w:cs="Arial"/>
          <w:sz w:val="22"/>
          <w:szCs w:val="22"/>
        </w:rPr>
        <w:t xml:space="preserve">za </w:t>
      </w:r>
      <w:r>
        <w:rPr>
          <w:rFonts w:ascii="Arial" w:hAnsi="Arial" w:cs="Arial"/>
          <w:sz w:val="22"/>
          <w:szCs w:val="22"/>
        </w:rPr>
        <w:t> </w:t>
      </w:r>
      <w:r w:rsidR="00C83F8D" w:rsidRPr="00A96613">
        <w:rPr>
          <w:rFonts w:ascii="Arial" w:hAnsi="Arial" w:cs="Arial"/>
          <w:sz w:val="22"/>
          <w:szCs w:val="22"/>
        </w:rPr>
        <w:t xml:space="preserve">niezgodność </w:t>
      </w:r>
      <w:r>
        <w:rPr>
          <w:rFonts w:ascii="Arial" w:hAnsi="Arial" w:cs="Arial"/>
          <w:sz w:val="22"/>
          <w:szCs w:val="22"/>
        </w:rPr>
        <w:t> </w:t>
      </w:r>
      <w:r w:rsidR="00C83F8D" w:rsidRPr="00A96613">
        <w:rPr>
          <w:rFonts w:ascii="Arial" w:hAnsi="Arial" w:cs="Arial"/>
          <w:sz w:val="22"/>
          <w:szCs w:val="22"/>
        </w:rPr>
        <w:t>z</w:t>
      </w:r>
      <w:r w:rsidR="005F3FF0">
        <w:rPr>
          <w:rFonts w:ascii="Arial" w:hAnsi="Arial" w:cs="Arial"/>
          <w:sz w:val="22"/>
          <w:szCs w:val="22"/>
        </w:rPr>
        <w:t> </w:t>
      </w:r>
      <w:r w:rsidR="00C83F8D" w:rsidRPr="00A96613">
        <w:rPr>
          <w:rFonts w:ascii="Arial" w:hAnsi="Arial" w:cs="Arial"/>
          <w:sz w:val="22"/>
          <w:szCs w:val="22"/>
        </w:rPr>
        <w:t xml:space="preserve"> parametrami</w:t>
      </w:r>
      <w:r w:rsidR="005F3FF0">
        <w:rPr>
          <w:rFonts w:ascii="Arial" w:hAnsi="Arial" w:cs="Arial"/>
          <w:sz w:val="22"/>
          <w:szCs w:val="22"/>
        </w:rPr>
        <w:t> </w:t>
      </w:r>
      <w:r w:rsidR="00C83F8D" w:rsidRPr="00A96613">
        <w:rPr>
          <w:rFonts w:ascii="Arial" w:hAnsi="Arial" w:cs="Arial"/>
          <w:sz w:val="22"/>
          <w:szCs w:val="22"/>
        </w:rPr>
        <w:t xml:space="preserve"> ustalonymi </w:t>
      </w:r>
      <w:r w:rsidR="005F3FF0">
        <w:rPr>
          <w:rFonts w:ascii="Arial" w:hAnsi="Arial" w:cs="Arial"/>
          <w:sz w:val="22"/>
          <w:szCs w:val="22"/>
        </w:rPr>
        <w:t> </w:t>
      </w:r>
      <w:r w:rsidR="00C83F8D" w:rsidRPr="00A96613">
        <w:rPr>
          <w:rFonts w:ascii="Arial" w:hAnsi="Arial" w:cs="Arial"/>
          <w:sz w:val="22"/>
          <w:szCs w:val="22"/>
        </w:rPr>
        <w:t>przez</w:t>
      </w:r>
      <w:r>
        <w:rPr>
          <w:rFonts w:ascii="Arial" w:hAnsi="Arial" w:cs="Arial"/>
          <w:sz w:val="22"/>
          <w:szCs w:val="22"/>
        </w:rPr>
        <w:t xml:space="preserve"> </w:t>
      </w:r>
      <w:r w:rsidR="005F3FF0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Zamawiającego, </w:t>
      </w:r>
    </w:p>
    <w:p w14:paraId="71BCD3F1" w14:textId="77777777" w:rsidR="0076535E" w:rsidRPr="00CE7AB2" w:rsidRDefault="00CE7AB2" w:rsidP="00CE7AB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normami i przepisami </w:t>
      </w:r>
      <w:proofErr w:type="spellStart"/>
      <w:r w:rsidR="0076535E" w:rsidRPr="00A96613">
        <w:rPr>
          <w:rFonts w:ascii="Arial" w:hAnsi="Arial" w:cs="Arial"/>
          <w:sz w:val="22"/>
          <w:szCs w:val="22"/>
        </w:rPr>
        <w:t>techniczno</w:t>
      </w:r>
      <w:proofErr w:type="spellEnd"/>
      <w:r w:rsidR="0076535E" w:rsidRPr="00A96613">
        <w:rPr>
          <w:rFonts w:ascii="Arial" w:hAnsi="Arial" w:cs="Arial"/>
          <w:sz w:val="22"/>
          <w:szCs w:val="22"/>
        </w:rPr>
        <w:t xml:space="preserve"> -</w:t>
      </w:r>
      <w:r w:rsidR="00C50E67">
        <w:rPr>
          <w:rFonts w:ascii="Arial" w:hAnsi="Arial" w:cs="Arial"/>
          <w:sz w:val="22"/>
          <w:szCs w:val="22"/>
        </w:rPr>
        <w:t xml:space="preserve"> </w:t>
      </w:r>
      <w:r w:rsidR="0076535E" w:rsidRPr="00A96613">
        <w:rPr>
          <w:rFonts w:ascii="Arial" w:hAnsi="Arial" w:cs="Arial"/>
          <w:sz w:val="22"/>
          <w:szCs w:val="22"/>
        </w:rPr>
        <w:t>budowlanymi.</w:t>
      </w:r>
    </w:p>
    <w:p w14:paraId="741BB324" w14:textId="7453ED0C" w:rsidR="00CE7AB2" w:rsidRDefault="00A8367F" w:rsidP="0070727F">
      <w:pPr>
        <w:ind w:left="1134" w:hanging="42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CE7AB2">
        <w:rPr>
          <w:rFonts w:ascii="Arial" w:hAnsi="Arial" w:cs="Arial"/>
          <w:sz w:val="22"/>
          <w:szCs w:val="22"/>
        </w:rPr>
        <w:t>.4. </w:t>
      </w:r>
      <w:r w:rsidR="0076535E" w:rsidRPr="00A96613">
        <w:rPr>
          <w:rFonts w:ascii="Arial" w:hAnsi="Arial" w:cs="Arial"/>
          <w:sz w:val="22"/>
          <w:szCs w:val="22"/>
        </w:rPr>
        <w:t>Zamawiający</w:t>
      </w:r>
      <w:r w:rsidR="0023162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sprawdzi</w:t>
      </w:r>
      <w:r w:rsidR="00231622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w </w:t>
      </w:r>
      <w:r w:rsidR="00231622">
        <w:rPr>
          <w:rFonts w:ascii="Arial" w:hAnsi="Arial" w:cs="Arial"/>
          <w:sz w:val="22"/>
          <w:szCs w:val="22"/>
        </w:rPr>
        <w:t>ciągu  </w:t>
      </w:r>
      <w:r w:rsidR="001964DB" w:rsidRPr="001964DB">
        <w:rPr>
          <w:rFonts w:ascii="Arial" w:hAnsi="Arial" w:cs="Arial"/>
          <w:b/>
          <w:bCs w:val="0"/>
          <w:sz w:val="22"/>
          <w:szCs w:val="22"/>
        </w:rPr>
        <w:t xml:space="preserve">14 dni </w:t>
      </w:r>
      <w:r w:rsidR="007F090B">
        <w:rPr>
          <w:rFonts w:ascii="Arial" w:hAnsi="Arial" w:cs="Arial"/>
          <w:b/>
          <w:bCs w:val="0"/>
          <w:sz w:val="22"/>
          <w:szCs w:val="22"/>
        </w:rPr>
        <w:t xml:space="preserve">kalendarzowych </w:t>
      </w:r>
      <w:r w:rsidR="007F090B" w:rsidRPr="007F090B">
        <w:rPr>
          <w:rFonts w:ascii="Arial" w:hAnsi="Arial" w:cs="Arial"/>
          <w:sz w:val="22"/>
          <w:szCs w:val="22"/>
        </w:rPr>
        <w:t>o</w:t>
      </w:r>
      <w:r w:rsidR="0076535E" w:rsidRPr="007F090B">
        <w:rPr>
          <w:rFonts w:ascii="Arial" w:hAnsi="Arial" w:cs="Arial"/>
          <w:sz w:val="22"/>
          <w:szCs w:val="22"/>
        </w:rPr>
        <w:t>d</w:t>
      </w:r>
      <w:r w:rsidR="0076535E" w:rsidRPr="00A96613">
        <w:rPr>
          <w:rFonts w:ascii="Arial" w:hAnsi="Arial" w:cs="Arial"/>
          <w:sz w:val="22"/>
          <w:szCs w:val="22"/>
        </w:rPr>
        <w:t xml:space="preserve"> dnia wpływu</w:t>
      </w:r>
      <w:r w:rsidR="00231622">
        <w:rPr>
          <w:rFonts w:ascii="Arial" w:hAnsi="Arial" w:cs="Arial"/>
          <w:sz w:val="22"/>
          <w:szCs w:val="22"/>
        </w:rPr>
        <w:t xml:space="preserve"> dokumentacji</w:t>
      </w:r>
      <w:r w:rsidR="0070727F">
        <w:rPr>
          <w:rFonts w:ascii="Arial" w:hAnsi="Arial" w:cs="Arial"/>
          <w:sz w:val="22"/>
          <w:szCs w:val="22"/>
        </w:rPr>
        <w:t xml:space="preserve"> d</w:t>
      </w:r>
      <w:r w:rsidR="00CE7AB2">
        <w:rPr>
          <w:rFonts w:ascii="Arial" w:hAnsi="Arial" w:cs="Arial"/>
          <w:sz w:val="22"/>
          <w:szCs w:val="22"/>
        </w:rPr>
        <w:t>o</w:t>
      </w:r>
      <w:r w:rsidR="00A9141E">
        <w:rPr>
          <w:rFonts w:ascii="Arial" w:hAnsi="Arial" w:cs="Arial"/>
          <w:sz w:val="22"/>
          <w:szCs w:val="22"/>
        </w:rPr>
        <w:t> </w:t>
      </w:r>
      <w:r w:rsidR="00CE7AB2">
        <w:rPr>
          <w:rFonts w:ascii="Arial" w:hAnsi="Arial" w:cs="Arial"/>
          <w:sz w:val="22"/>
          <w:szCs w:val="22"/>
        </w:rPr>
        <w:t xml:space="preserve">kancelarii siedziby Zamawiającego </w:t>
      </w:r>
      <w:r w:rsidR="00231622">
        <w:rPr>
          <w:rFonts w:ascii="Arial" w:hAnsi="Arial" w:cs="Arial"/>
          <w:sz w:val="22"/>
          <w:szCs w:val="22"/>
        </w:rPr>
        <w:t>zgodność</w:t>
      </w:r>
      <w:r w:rsidR="0070727F">
        <w:rPr>
          <w:rFonts w:ascii="Arial" w:hAnsi="Arial" w:cs="Arial"/>
          <w:sz w:val="22"/>
          <w:szCs w:val="22"/>
        </w:rPr>
        <w:t xml:space="preserve"> </w:t>
      </w:r>
      <w:r w:rsidR="00A9141E">
        <w:rPr>
          <w:rFonts w:ascii="Arial" w:hAnsi="Arial" w:cs="Arial"/>
          <w:sz w:val="22"/>
          <w:szCs w:val="22"/>
        </w:rPr>
        <w:t> </w:t>
      </w:r>
      <w:r w:rsidR="00231622">
        <w:rPr>
          <w:rFonts w:ascii="Arial" w:hAnsi="Arial" w:cs="Arial"/>
          <w:sz w:val="22"/>
          <w:szCs w:val="22"/>
        </w:rPr>
        <w:t xml:space="preserve">zakresu i </w:t>
      </w:r>
      <w:r w:rsidR="00A9141E">
        <w:rPr>
          <w:rFonts w:ascii="Arial" w:hAnsi="Arial" w:cs="Arial"/>
          <w:sz w:val="22"/>
          <w:szCs w:val="22"/>
        </w:rPr>
        <w:t> </w:t>
      </w:r>
      <w:r w:rsidR="00231622">
        <w:rPr>
          <w:rFonts w:ascii="Arial" w:hAnsi="Arial" w:cs="Arial"/>
          <w:sz w:val="22"/>
          <w:szCs w:val="22"/>
        </w:rPr>
        <w:t>formy</w:t>
      </w:r>
      <w:r w:rsidR="007F090B">
        <w:rPr>
          <w:rFonts w:ascii="Arial" w:hAnsi="Arial" w:cs="Arial"/>
          <w:sz w:val="22"/>
          <w:szCs w:val="22"/>
        </w:rPr>
        <w:t xml:space="preserve"> </w:t>
      </w:r>
      <w:r w:rsidR="00231622">
        <w:rPr>
          <w:rFonts w:ascii="Arial" w:hAnsi="Arial" w:cs="Arial"/>
          <w:sz w:val="22"/>
          <w:szCs w:val="22"/>
        </w:rPr>
        <w:t xml:space="preserve">opracowań z wymogami. </w:t>
      </w:r>
    </w:p>
    <w:p w14:paraId="65B4702D" w14:textId="77777777" w:rsidR="00010813" w:rsidRDefault="00A8367F" w:rsidP="00010813">
      <w:pPr>
        <w:ind w:left="426" w:firstLine="2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010813">
        <w:rPr>
          <w:rFonts w:ascii="Arial" w:hAnsi="Arial" w:cs="Arial"/>
          <w:sz w:val="22"/>
          <w:szCs w:val="22"/>
        </w:rPr>
        <w:t>.5. </w:t>
      </w:r>
      <w:r w:rsidR="0076535E" w:rsidRPr="00A96613">
        <w:rPr>
          <w:rFonts w:ascii="Arial" w:hAnsi="Arial" w:cs="Arial"/>
          <w:sz w:val="22"/>
          <w:szCs w:val="22"/>
        </w:rPr>
        <w:t>Pozytywna ocena zgodności zakresu i formy opracowań z wymaganiami w formie</w:t>
      </w:r>
    </w:p>
    <w:p w14:paraId="5640512D" w14:textId="77777777" w:rsidR="00010813" w:rsidRDefault="00010813" w:rsidP="0001081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  p</w:t>
      </w:r>
      <w:r w:rsidR="0076535E" w:rsidRPr="00A96613">
        <w:rPr>
          <w:rFonts w:ascii="Arial" w:hAnsi="Arial" w:cs="Arial"/>
          <w:sz w:val="22"/>
          <w:szCs w:val="22"/>
        </w:rPr>
        <w:t>isemnej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 xml:space="preserve"> stanowić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 xml:space="preserve"> będzie</w:t>
      </w:r>
      <w:r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 podstawę </w:t>
      </w:r>
      <w:r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do </w:t>
      </w:r>
      <w:r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sporządzenia 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>protokołu</w:t>
      </w:r>
      <w:r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 odbioru</w:t>
      </w:r>
    </w:p>
    <w:p w14:paraId="7C771B96" w14:textId="77777777" w:rsidR="00010813" w:rsidRDefault="00010813" w:rsidP="0001081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>dokumentacji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 xml:space="preserve"> z 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 xml:space="preserve">przeprowadzonej 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>kontroli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 xml:space="preserve"> stanu 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>technicznego</w:t>
      </w:r>
      <w:r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obiektów</w:t>
      </w:r>
    </w:p>
    <w:p w14:paraId="006A4D72" w14:textId="77777777" w:rsidR="0076535E" w:rsidRPr="00A96613" w:rsidRDefault="00010813" w:rsidP="00010813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budowlanych. </w:t>
      </w:r>
    </w:p>
    <w:p w14:paraId="0929BCF3" w14:textId="77777777" w:rsidR="0041070A" w:rsidRDefault="00A8367F" w:rsidP="0041070A">
      <w:pPr>
        <w:ind w:left="432" w:firstLine="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BB312E">
        <w:rPr>
          <w:rFonts w:ascii="Arial" w:hAnsi="Arial" w:cs="Arial"/>
          <w:sz w:val="22"/>
          <w:szCs w:val="22"/>
        </w:rPr>
        <w:t>.6</w:t>
      </w:r>
      <w:r w:rsidR="0041070A">
        <w:rPr>
          <w:rFonts w:ascii="Arial" w:hAnsi="Arial" w:cs="Arial"/>
          <w:sz w:val="22"/>
          <w:szCs w:val="22"/>
        </w:rPr>
        <w:t>. </w:t>
      </w:r>
      <w:r w:rsidR="0076535E" w:rsidRPr="00A96613">
        <w:rPr>
          <w:rFonts w:ascii="Arial" w:hAnsi="Arial" w:cs="Arial"/>
          <w:sz w:val="22"/>
          <w:szCs w:val="22"/>
        </w:rPr>
        <w:t>Za zakończenie przedmiotu umowy uznaje się datę wpływu ostatecznej wersji ww.</w:t>
      </w:r>
    </w:p>
    <w:p w14:paraId="2142620A" w14:textId="77777777" w:rsidR="0076535E" w:rsidRPr="00A96613" w:rsidRDefault="0041070A" w:rsidP="0041070A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>dokumentacji do kancelarii siedziby Zamawiającego</w:t>
      </w:r>
      <w:r>
        <w:rPr>
          <w:rFonts w:ascii="Arial" w:hAnsi="Arial" w:cs="Arial"/>
          <w:sz w:val="22"/>
          <w:szCs w:val="22"/>
        </w:rPr>
        <w:t>.</w:t>
      </w:r>
    </w:p>
    <w:p w14:paraId="0AB7DB9C" w14:textId="77777777" w:rsidR="0041070A" w:rsidRDefault="00A8367F" w:rsidP="0041070A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BB312E">
        <w:rPr>
          <w:rFonts w:ascii="Arial" w:hAnsi="Arial" w:cs="Arial"/>
          <w:sz w:val="22"/>
          <w:szCs w:val="22"/>
        </w:rPr>
        <w:t>.7</w:t>
      </w:r>
      <w:r w:rsidR="0041070A">
        <w:rPr>
          <w:rFonts w:ascii="Arial" w:hAnsi="Arial" w:cs="Arial"/>
          <w:sz w:val="22"/>
          <w:szCs w:val="22"/>
        </w:rPr>
        <w:t>. </w:t>
      </w:r>
      <w:r w:rsidR="0076535E" w:rsidRPr="00A96613">
        <w:rPr>
          <w:rFonts w:ascii="Arial" w:hAnsi="Arial" w:cs="Arial"/>
          <w:sz w:val="22"/>
          <w:szCs w:val="22"/>
        </w:rPr>
        <w:t>W przypadku stwierdzenia przez Zamawiającego wad z przeprowadzonej kontroli</w:t>
      </w:r>
    </w:p>
    <w:p w14:paraId="4A70B3D2" w14:textId="77777777" w:rsidR="0041070A" w:rsidRDefault="0041070A" w:rsidP="004107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stanu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technicznego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obiektów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budowlanych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bieg terminu odbioru wstrzymuje się</w:t>
      </w:r>
    </w:p>
    <w:p w14:paraId="60AF4DB3" w14:textId="77777777" w:rsidR="0076535E" w:rsidRPr="00A96613" w:rsidRDefault="0041070A" w:rsidP="0041070A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do czasu usunięcia wad przez Wykonawcę.</w:t>
      </w:r>
    </w:p>
    <w:p w14:paraId="4044BC6C" w14:textId="77777777" w:rsidR="00B8719A" w:rsidRDefault="00A8367F" w:rsidP="00B8719A">
      <w:pPr>
        <w:ind w:left="432" w:firstLine="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BB312E">
        <w:rPr>
          <w:rFonts w:ascii="Arial" w:hAnsi="Arial" w:cs="Arial"/>
          <w:sz w:val="22"/>
          <w:szCs w:val="22"/>
        </w:rPr>
        <w:t>.8</w:t>
      </w:r>
      <w:r w:rsidR="00B8719A">
        <w:rPr>
          <w:rFonts w:ascii="Arial" w:hAnsi="Arial" w:cs="Arial"/>
          <w:sz w:val="22"/>
          <w:szCs w:val="22"/>
        </w:rPr>
        <w:t>. </w:t>
      </w:r>
      <w:r w:rsidR="0076535E" w:rsidRPr="00A96613">
        <w:rPr>
          <w:rFonts w:ascii="Arial" w:hAnsi="Arial" w:cs="Arial"/>
          <w:sz w:val="22"/>
          <w:szCs w:val="22"/>
        </w:rPr>
        <w:t>Na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okoliczność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usunięcia 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wad 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dokumentacji 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Zamawiający sporządzi dokument</w:t>
      </w:r>
    </w:p>
    <w:p w14:paraId="27FD4065" w14:textId="77777777" w:rsidR="0076535E" w:rsidRPr="00A96613" w:rsidRDefault="00B8719A" w:rsidP="00B8719A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potwierdzający ich usunięcie.</w:t>
      </w:r>
    </w:p>
    <w:p w14:paraId="399C2F45" w14:textId="77777777" w:rsidR="00D44DA2" w:rsidRDefault="00A8367F" w:rsidP="00D44DA2">
      <w:pPr>
        <w:ind w:left="426" w:firstLine="2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BB312E">
        <w:rPr>
          <w:rFonts w:ascii="Arial" w:hAnsi="Arial" w:cs="Arial"/>
          <w:sz w:val="22"/>
          <w:szCs w:val="22"/>
        </w:rPr>
        <w:t>.9</w:t>
      </w:r>
      <w:r w:rsidR="00D44DA2">
        <w:rPr>
          <w:rFonts w:ascii="Arial" w:hAnsi="Arial" w:cs="Arial"/>
          <w:sz w:val="22"/>
          <w:szCs w:val="22"/>
        </w:rPr>
        <w:t>. </w:t>
      </w:r>
      <w:r w:rsidR="0076535E" w:rsidRPr="00A96613">
        <w:rPr>
          <w:rFonts w:ascii="Arial" w:hAnsi="Arial" w:cs="Arial"/>
          <w:sz w:val="22"/>
          <w:szCs w:val="22"/>
        </w:rPr>
        <w:t xml:space="preserve">W przypadku przekroczenia przez Wykonawcę terminu określonego </w:t>
      </w:r>
    </w:p>
    <w:p w14:paraId="37CE35F8" w14:textId="77777777" w:rsidR="00D44DA2" w:rsidRDefault="00D44DA2" w:rsidP="00D44D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w umowie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Zamawiający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może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odstąpić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od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umowy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uznając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winę Wykonawcy</w:t>
      </w:r>
    </w:p>
    <w:p w14:paraId="7CF94501" w14:textId="77777777" w:rsidR="0076535E" w:rsidRPr="004F3227" w:rsidRDefault="00D44DA2" w:rsidP="004F3227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za nie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wywiązywanie się z umowy.</w:t>
      </w:r>
    </w:p>
    <w:p w14:paraId="01D9365F" w14:textId="77777777" w:rsidR="0076535E" w:rsidRPr="00A96613" w:rsidRDefault="00A8367F" w:rsidP="00EB123F">
      <w:pPr>
        <w:ind w:left="360" w:firstLine="348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AA64D8" w:rsidRPr="00AA64D8">
        <w:rPr>
          <w:rFonts w:ascii="Arial" w:hAnsi="Arial" w:cs="Arial"/>
          <w:b/>
          <w:sz w:val="22"/>
          <w:szCs w:val="22"/>
        </w:rPr>
        <w:t>.</w:t>
      </w:r>
      <w:r w:rsidR="001F6D1C">
        <w:rPr>
          <w:rFonts w:ascii="Arial" w:hAnsi="Arial" w:cs="Arial"/>
          <w:b/>
          <w:sz w:val="22"/>
          <w:szCs w:val="22"/>
        </w:rPr>
        <w:t xml:space="preserve"> </w:t>
      </w:r>
      <w:r w:rsidR="00AA64D8">
        <w:rPr>
          <w:rFonts w:ascii="Arial" w:hAnsi="Arial" w:cs="Arial"/>
          <w:sz w:val="22"/>
          <w:szCs w:val="22"/>
        </w:rPr>
        <w:t xml:space="preserve"> </w:t>
      </w:r>
      <w:r w:rsidR="0076535E" w:rsidRPr="00A96613">
        <w:rPr>
          <w:rFonts w:ascii="Arial" w:hAnsi="Arial" w:cs="Arial"/>
          <w:sz w:val="22"/>
          <w:szCs w:val="22"/>
        </w:rPr>
        <w:t>Inne:</w:t>
      </w:r>
    </w:p>
    <w:p w14:paraId="0507897F" w14:textId="77777777" w:rsidR="00EB123F" w:rsidRDefault="00A8367F" w:rsidP="00EB123F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EB123F">
        <w:rPr>
          <w:rFonts w:ascii="Arial" w:hAnsi="Arial" w:cs="Arial"/>
          <w:sz w:val="22"/>
          <w:szCs w:val="22"/>
        </w:rPr>
        <w:t>.1. </w:t>
      </w:r>
      <w:r w:rsidR="0076535E" w:rsidRPr="00A96613">
        <w:rPr>
          <w:rFonts w:ascii="Arial" w:hAnsi="Arial" w:cs="Arial"/>
          <w:sz w:val="22"/>
          <w:szCs w:val="22"/>
        </w:rPr>
        <w:t>Protokół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należy 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opracować 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komputerowo 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w 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sposób czytelny, tak aby informacje</w:t>
      </w:r>
    </w:p>
    <w:p w14:paraId="0D327C59" w14:textId="77777777" w:rsidR="0076535E" w:rsidRPr="00A96613" w:rsidRDefault="00EB123F" w:rsidP="00EB123F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zawarte w protokole nie budziły wątpliwoś</w:t>
      </w:r>
      <w:r>
        <w:rPr>
          <w:rFonts w:ascii="Arial" w:hAnsi="Arial" w:cs="Arial"/>
          <w:sz w:val="22"/>
          <w:szCs w:val="22"/>
        </w:rPr>
        <w:t>ci czytających go osób trzecich.</w:t>
      </w:r>
    </w:p>
    <w:p w14:paraId="64D91712" w14:textId="77777777" w:rsidR="00EB123F" w:rsidRDefault="00A8367F" w:rsidP="00EB123F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EB123F">
        <w:rPr>
          <w:rFonts w:ascii="Arial" w:hAnsi="Arial" w:cs="Arial"/>
          <w:sz w:val="22"/>
          <w:szCs w:val="22"/>
        </w:rPr>
        <w:t>.2. </w:t>
      </w:r>
      <w:r w:rsidR="0076535E" w:rsidRPr="00A96613">
        <w:rPr>
          <w:rFonts w:ascii="Arial" w:hAnsi="Arial" w:cs="Arial"/>
          <w:sz w:val="22"/>
          <w:szCs w:val="22"/>
        </w:rPr>
        <w:t xml:space="preserve">Wykonawca </w:t>
      </w:r>
      <w:r w:rsidR="00EB123F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zobowiązany</w:t>
      </w:r>
      <w:r w:rsidR="00EB123F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 jest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zachować </w:t>
      </w:r>
      <w:r w:rsidR="00EB123F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w </w:t>
      </w:r>
      <w:r w:rsidR="00EB123F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tajemnicy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wszelkie 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wiadomości</w:t>
      </w:r>
    </w:p>
    <w:p w14:paraId="7756F9B0" w14:textId="77777777" w:rsidR="0076535E" w:rsidRPr="00A96613" w:rsidRDefault="00EB123F" w:rsidP="00EB123F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uzyskane w związku z wykonywaniem niniejszego zamówienia. </w:t>
      </w:r>
    </w:p>
    <w:p w14:paraId="5EB5BA50" w14:textId="77777777" w:rsidR="0076535E" w:rsidRPr="00A96613" w:rsidRDefault="00A8367F" w:rsidP="00EB123F">
      <w:pPr>
        <w:ind w:left="432" w:firstLine="276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8</w:t>
      </w:r>
      <w:r w:rsidR="00EB123F">
        <w:rPr>
          <w:rFonts w:ascii="Arial" w:hAnsi="Arial" w:cs="Arial"/>
          <w:sz w:val="22"/>
          <w:szCs w:val="22"/>
        </w:rPr>
        <w:t>.3. </w:t>
      </w:r>
      <w:r w:rsidR="0076535E" w:rsidRPr="00A96613">
        <w:rPr>
          <w:rFonts w:ascii="Arial" w:hAnsi="Arial" w:cs="Arial"/>
          <w:sz w:val="22"/>
          <w:szCs w:val="22"/>
        </w:rPr>
        <w:t>Wykonawca przekaże Zamawiającemu następujące opracowania:</w:t>
      </w:r>
    </w:p>
    <w:p w14:paraId="7CB9861F" w14:textId="77777777" w:rsidR="00EB123F" w:rsidRDefault="00EB123F" w:rsidP="00EB123F">
      <w:pPr>
        <w:ind w:left="14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="0076535E" w:rsidRPr="00A96613">
        <w:rPr>
          <w:rFonts w:ascii="Arial" w:hAnsi="Arial" w:cs="Arial"/>
          <w:sz w:val="22"/>
          <w:szCs w:val="22"/>
        </w:rPr>
        <w:t xml:space="preserve">protokoły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z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kontroli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jednorocznej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formie papierowej dla każdego ob</w:t>
      </w:r>
      <w:r>
        <w:rPr>
          <w:rFonts w:ascii="Arial" w:hAnsi="Arial" w:cs="Arial"/>
          <w:sz w:val="22"/>
          <w:szCs w:val="22"/>
        </w:rPr>
        <w:t>iektu</w:t>
      </w:r>
    </w:p>
    <w:p w14:paraId="745B4526" w14:textId="77777777" w:rsidR="0076535E" w:rsidRDefault="00EB123F" w:rsidP="00EB123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                            budowlanego </w:t>
      </w:r>
      <w:r w:rsidR="0076535E" w:rsidRPr="00A96613">
        <w:rPr>
          <w:rFonts w:ascii="Arial" w:hAnsi="Arial" w:cs="Arial"/>
          <w:sz w:val="22"/>
          <w:szCs w:val="22"/>
        </w:rPr>
        <w:t xml:space="preserve"> - po</w:t>
      </w:r>
      <w:r w:rsidR="0076535E" w:rsidRPr="00A96613">
        <w:rPr>
          <w:rFonts w:ascii="Arial" w:hAnsi="Arial" w:cs="Arial"/>
          <w:b/>
          <w:sz w:val="22"/>
          <w:szCs w:val="22"/>
        </w:rPr>
        <w:t xml:space="preserve"> </w:t>
      </w:r>
      <w:r w:rsidR="001D1F94">
        <w:rPr>
          <w:rFonts w:ascii="Arial" w:hAnsi="Arial" w:cs="Arial"/>
          <w:b/>
          <w:sz w:val="22"/>
          <w:szCs w:val="22"/>
        </w:rPr>
        <w:t>1</w:t>
      </w:r>
      <w:r w:rsidR="0076535E" w:rsidRPr="00A96613">
        <w:rPr>
          <w:rFonts w:ascii="Arial" w:hAnsi="Arial" w:cs="Arial"/>
          <w:b/>
          <w:sz w:val="22"/>
          <w:szCs w:val="22"/>
        </w:rPr>
        <w:t xml:space="preserve"> egz.</w:t>
      </w:r>
    </w:p>
    <w:p w14:paraId="6C78C69A" w14:textId="77777777" w:rsidR="005369AA" w:rsidRPr="00A96613" w:rsidRDefault="005369AA" w:rsidP="005369AA">
      <w:pPr>
        <w:ind w:left="70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protokoły z obiektów szkoleniowych – po </w:t>
      </w:r>
      <w:r w:rsidRPr="005369AA">
        <w:rPr>
          <w:rFonts w:ascii="Arial" w:hAnsi="Arial" w:cs="Arial"/>
          <w:b/>
        </w:rPr>
        <w:t>2 egz.</w:t>
      </w:r>
    </w:p>
    <w:p w14:paraId="7067EF43" w14:textId="77777777" w:rsidR="0076535E" w:rsidRPr="00A96613" w:rsidRDefault="005369AA" w:rsidP="00EB123F">
      <w:pPr>
        <w:ind w:left="1428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c</w:t>
      </w:r>
      <w:r w:rsidR="00EB123F">
        <w:rPr>
          <w:rFonts w:ascii="Arial" w:hAnsi="Arial" w:cs="Arial"/>
          <w:sz w:val="22"/>
          <w:szCs w:val="22"/>
        </w:rPr>
        <w:t xml:space="preserve">) </w:t>
      </w:r>
      <w:r w:rsidR="0076535E" w:rsidRPr="00A96613">
        <w:rPr>
          <w:rFonts w:ascii="Arial" w:hAnsi="Arial" w:cs="Arial"/>
          <w:sz w:val="22"/>
          <w:szCs w:val="22"/>
        </w:rPr>
        <w:t>zestawienia zbiorcze dla każdego</w:t>
      </w:r>
      <w:r w:rsidR="00EB123F">
        <w:rPr>
          <w:rFonts w:ascii="Arial" w:hAnsi="Arial" w:cs="Arial"/>
          <w:sz w:val="22"/>
          <w:szCs w:val="22"/>
        </w:rPr>
        <w:t xml:space="preserve"> kompleksu wg załącznik</w:t>
      </w:r>
      <w:r w:rsidR="0076535E" w:rsidRPr="00A96613">
        <w:rPr>
          <w:rFonts w:ascii="Arial" w:hAnsi="Arial" w:cs="Arial"/>
          <w:sz w:val="22"/>
          <w:szCs w:val="22"/>
        </w:rPr>
        <w:t xml:space="preserve"> - po</w:t>
      </w:r>
      <w:r w:rsidR="0076535E" w:rsidRPr="00A96613">
        <w:rPr>
          <w:rFonts w:ascii="Arial" w:hAnsi="Arial" w:cs="Arial"/>
          <w:b/>
          <w:sz w:val="22"/>
          <w:szCs w:val="22"/>
        </w:rPr>
        <w:t xml:space="preserve"> 2 egz.</w:t>
      </w:r>
      <w:r w:rsidR="0076535E" w:rsidRPr="00A96613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     </w:t>
      </w:r>
    </w:p>
    <w:p w14:paraId="5E52DE24" w14:textId="77777777" w:rsidR="0076535E" w:rsidRPr="00A96613" w:rsidRDefault="005369AA" w:rsidP="00EB123F">
      <w:pPr>
        <w:ind w:left="1428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d</w:t>
      </w:r>
      <w:r w:rsidR="00EB123F">
        <w:rPr>
          <w:rFonts w:ascii="Arial" w:hAnsi="Arial" w:cs="Arial"/>
          <w:sz w:val="22"/>
          <w:szCs w:val="22"/>
        </w:rPr>
        <w:t xml:space="preserve">) </w:t>
      </w:r>
      <w:r w:rsidR="0076535E" w:rsidRPr="00A96613">
        <w:rPr>
          <w:rFonts w:ascii="Arial" w:hAnsi="Arial" w:cs="Arial"/>
          <w:sz w:val="22"/>
          <w:szCs w:val="22"/>
        </w:rPr>
        <w:t>nośnik CD z zapisanymi elektronicznie ww</w:t>
      </w:r>
      <w:r w:rsidR="00EB123F">
        <w:rPr>
          <w:rFonts w:ascii="Arial" w:hAnsi="Arial" w:cs="Arial"/>
          <w:sz w:val="22"/>
          <w:szCs w:val="22"/>
        </w:rPr>
        <w:t>. dokumentami:</w:t>
      </w:r>
      <w:r w:rsidR="0076535E" w:rsidRPr="00A96613">
        <w:rPr>
          <w:rFonts w:ascii="Arial" w:hAnsi="Arial" w:cs="Arial"/>
          <w:sz w:val="22"/>
          <w:szCs w:val="22"/>
        </w:rPr>
        <w:t xml:space="preserve">  - po </w:t>
      </w:r>
      <w:r w:rsidR="0076535E" w:rsidRPr="00A96613">
        <w:rPr>
          <w:rFonts w:ascii="Arial" w:hAnsi="Arial" w:cs="Arial"/>
          <w:b/>
          <w:sz w:val="22"/>
          <w:szCs w:val="22"/>
        </w:rPr>
        <w:t>2 egz.</w:t>
      </w:r>
    </w:p>
    <w:p w14:paraId="2C20EE36" w14:textId="77777777" w:rsidR="0076535E" w:rsidRPr="00A96613" w:rsidRDefault="0076535E" w:rsidP="0076535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zeskanowane protokoły w formacie „pdf”</w:t>
      </w:r>
    </w:p>
    <w:p w14:paraId="065F4D03" w14:textId="77777777" w:rsidR="0076535E" w:rsidRPr="00A96613" w:rsidRDefault="0076535E" w:rsidP="0076535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zeskanowane zestawienia zbiorcze w formacie „pdf”</w:t>
      </w:r>
    </w:p>
    <w:p w14:paraId="111A12D5" w14:textId="77777777" w:rsidR="0076535E" w:rsidRPr="00A96613" w:rsidRDefault="0076535E" w:rsidP="0076535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 xml:space="preserve">zestawienia zbiorcze </w:t>
      </w:r>
      <w:r w:rsidR="00F27CF2">
        <w:rPr>
          <w:rFonts w:ascii="Arial" w:hAnsi="Arial" w:cs="Arial"/>
          <w:sz w:val="22"/>
          <w:szCs w:val="22"/>
        </w:rPr>
        <w:t xml:space="preserve">zaleceń </w:t>
      </w:r>
      <w:r w:rsidRPr="00A96613">
        <w:rPr>
          <w:rFonts w:ascii="Arial" w:hAnsi="Arial" w:cs="Arial"/>
          <w:sz w:val="22"/>
          <w:szCs w:val="22"/>
        </w:rPr>
        <w:t>w formacie arkuszy Microsoft Excel „xls” – dla każdego kompleksu oddzielnie</w:t>
      </w:r>
      <w:r w:rsidR="00F9121C">
        <w:rPr>
          <w:rFonts w:ascii="Arial" w:hAnsi="Arial" w:cs="Arial"/>
          <w:sz w:val="22"/>
          <w:szCs w:val="22"/>
        </w:rPr>
        <w:t xml:space="preserve"> w rozbiciu na budynki i elementy</w:t>
      </w:r>
    </w:p>
    <w:p w14:paraId="30512556" w14:textId="77777777" w:rsidR="0076535E" w:rsidRPr="00B362AB" w:rsidRDefault="0076535E" w:rsidP="0076535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 xml:space="preserve">protokoły z kontroli rocznej opracowywane w formacie </w:t>
      </w:r>
      <w:r w:rsidR="00F27CF2">
        <w:rPr>
          <w:rFonts w:ascii="Arial" w:hAnsi="Arial" w:cs="Arial"/>
          <w:sz w:val="22"/>
          <w:szCs w:val="22"/>
        </w:rPr>
        <w:t>arkuszy Microsoft Excel „xls”</w:t>
      </w:r>
    </w:p>
    <w:p w14:paraId="3412114F" w14:textId="77777777" w:rsidR="00B362AB" w:rsidRPr="00A96613" w:rsidRDefault="00B362AB" w:rsidP="00B362AB">
      <w:pPr>
        <w:ind w:left="1853"/>
        <w:jc w:val="both"/>
        <w:rPr>
          <w:rFonts w:ascii="Arial" w:hAnsi="Arial" w:cs="Arial"/>
        </w:rPr>
      </w:pPr>
    </w:p>
    <w:p w14:paraId="342EDEF7" w14:textId="608D23D4" w:rsidR="0076535E" w:rsidRPr="00B362AB" w:rsidRDefault="00A8367F" w:rsidP="00B362AB">
      <w:pPr>
        <w:ind w:left="708"/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22"/>
          <w:szCs w:val="22"/>
        </w:rPr>
        <w:t>8</w:t>
      </w:r>
      <w:r w:rsidR="001E6BFF">
        <w:rPr>
          <w:rFonts w:ascii="Arial" w:hAnsi="Arial" w:cs="Arial"/>
          <w:sz w:val="22"/>
          <w:szCs w:val="22"/>
        </w:rPr>
        <w:t>.4. </w:t>
      </w:r>
      <w:r w:rsidR="0076535E" w:rsidRPr="00B362AB">
        <w:rPr>
          <w:rFonts w:ascii="Arial" w:hAnsi="Arial" w:cs="Arial"/>
          <w:b/>
          <w:sz w:val="22"/>
          <w:szCs w:val="22"/>
        </w:rPr>
        <w:t xml:space="preserve">Poszczególne dokumenty należy przygotować na wzorach </w:t>
      </w:r>
      <w:r w:rsidR="00B362AB" w:rsidRPr="00B362AB">
        <w:rPr>
          <w:rFonts w:ascii="Arial" w:hAnsi="Arial" w:cs="Arial"/>
          <w:b/>
          <w:sz w:val="22"/>
          <w:szCs w:val="22"/>
        </w:rPr>
        <w:t>protokołów</w:t>
      </w:r>
      <w:r w:rsidR="00B362AB">
        <w:rPr>
          <w:rFonts w:ascii="Arial" w:hAnsi="Arial" w:cs="Arial"/>
          <w:b/>
          <w:sz w:val="22"/>
          <w:szCs w:val="22"/>
        </w:rPr>
        <w:br/>
        <w:t xml:space="preserve">z przeglądów </w:t>
      </w:r>
      <w:r w:rsidR="00B362AB" w:rsidRPr="00B362AB">
        <w:rPr>
          <w:rFonts w:ascii="Arial" w:hAnsi="Arial" w:cs="Arial"/>
          <w:b/>
          <w:sz w:val="22"/>
          <w:szCs w:val="22"/>
        </w:rPr>
        <w:t>rocznych udostępnionych przez Zamawiającego</w:t>
      </w:r>
      <w:r w:rsidR="003D7265">
        <w:rPr>
          <w:rFonts w:ascii="Arial" w:hAnsi="Arial" w:cs="Arial"/>
          <w:b/>
          <w:sz w:val="22"/>
          <w:szCs w:val="22"/>
        </w:rPr>
        <w:t>.</w:t>
      </w:r>
    </w:p>
    <w:p w14:paraId="052C665A" w14:textId="77777777" w:rsidR="0076535E" w:rsidRPr="00A96613" w:rsidRDefault="0076535E" w:rsidP="0076535E">
      <w:pPr>
        <w:jc w:val="both"/>
        <w:rPr>
          <w:rFonts w:ascii="Arial" w:hAnsi="Arial" w:cs="Arial"/>
          <w:sz w:val="22"/>
          <w:szCs w:val="22"/>
        </w:rPr>
      </w:pPr>
    </w:p>
    <w:p w14:paraId="135F3C27" w14:textId="77777777" w:rsidR="0076535E" w:rsidRPr="003D0AC6" w:rsidRDefault="002364BA" w:rsidP="0076535E">
      <w:pPr>
        <w:jc w:val="both"/>
        <w:rPr>
          <w:rFonts w:ascii="Arial" w:hAnsi="Arial" w:cs="Arial"/>
          <w:b/>
          <w:szCs w:val="20"/>
        </w:rPr>
      </w:pPr>
      <w:r w:rsidRPr="003D0AC6">
        <w:rPr>
          <w:rFonts w:ascii="Arial" w:hAnsi="Arial" w:cs="Arial"/>
          <w:b/>
          <w:szCs w:val="20"/>
        </w:rPr>
        <w:t xml:space="preserve">W zależności od potrzeb </w:t>
      </w:r>
      <w:r w:rsidR="002F74DE" w:rsidRPr="003D0AC6">
        <w:rPr>
          <w:rFonts w:ascii="Arial" w:hAnsi="Arial" w:cs="Arial"/>
          <w:b/>
          <w:szCs w:val="20"/>
        </w:rPr>
        <w:t xml:space="preserve">Zamawiający przewiduje możliwość negocjacji </w:t>
      </w:r>
      <w:r w:rsidR="00703ECC" w:rsidRPr="003D0AC6">
        <w:rPr>
          <w:rFonts w:ascii="Arial" w:hAnsi="Arial" w:cs="Arial"/>
          <w:b/>
          <w:szCs w:val="20"/>
        </w:rPr>
        <w:t>ceny, warunków gwarancji, terminu realizacji.</w:t>
      </w:r>
    </w:p>
    <w:p w14:paraId="47935326" w14:textId="77777777" w:rsidR="002F74DE" w:rsidRPr="00703ECC" w:rsidRDefault="002F74DE" w:rsidP="0076535E">
      <w:pPr>
        <w:jc w:val="both"/>
        <w:rPr>
          <w:rFonts w:ascii="Arial" w:hAnsi="Arial" w:cs="Arial"/>
          <w:szCs w:val="20"/>
        </w:rPr>
      </w:pPr>
    </w:p>
    <w:p w14:paraId="79E9AE5F" w14:textId="77777777" w:rsidR="002F74DE" w:rsidRPr="00007B2C" w:rsidRDefault="002F74DE" w:rsidP="0076535E">
      <w:pPr>
        <w:jc w:val="both"/>
        <w:rPr>
          <w:rFonts w:ascii="Arial" w:hAnsi="Arial" w:cs="Arial"/>
          <w:sz w:val="20"/>
          <w:szCs w:val="20"/>
        </w:rPr>
      </w:pPr>
    </w:p>
    <w:p w14:paraId="14D35CFD" w14:textId="35BF0DC8" w:rsidR="0076535E" w:rsidRPr="00A96613" w:rsidRDefault="00FB1B36" w:rsidP="0076535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nr 1</w:t>
      </w:r>
      <w:r w:rsidR="00122FFD">
        <w:rPr>
          <w:rFonts w:ascii="Arial" w:hAnsi="Arial" w:cs="Arial"/>
          <w:sz w:val="22"/>
          <w:szCs w:val="22"/>
        </w:rPr>
        <w:t xml:space="preserve"> – wzór protokołów</w:t>
      </w:r>
    </w:p>
    <w:p w14:paraId="0BA30DBC" w14:textId="77777777" w:rsidR="0076535E" w:rsidRPr="00A96613" w:rsidRDefault="0076535E" w:rsidP="0076535E">
      <w:pPr>
        <w:rPr>
          <w:rFonts w:ascii="Arial" w:hAnsi="Arial" w:cs="Arial"/>
          <w:sz w:val="22"/>
          <w:szCs w:val="22"/>
        </w:rPr>
      </w:pPr>
    </w:p>
    <w:p w14:paraId="0952A524" w14:textId="77777777" w:rsidR="0076535E" w:rsidRPr="00A96613" w:rsidRDefault="0076535E" w:rsidP="0076535E">
      <w:pPr>
        <w:rPr>
          <w:rFonts w:ascii="Arial" w:hAnsi="Arial" w:cs="Arial"/>
          <w:sz w:val="22"/>
          <w:szCs w:val="22"/>
        </w:rPr>
      </w:pP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</w:p>
    <w:p w14:paraId="42960043" w14:textId="77777777" w:rsidR="00256134" w:rsidRDefault="00256134">
      <w:pPr>
        <w:jc w:val="both"/>
        <w:rPr>
          <w:rFonts w:ascii="Arial" w:hAnsi="Arial" w:cs="Arial"/>
          <w:sz w:val="22"/>
          <w:szCs w:val="22"/>
        </w:rPr>
      </w:pPr>
    </w:p>
    <w:p w14:paraId="07C70CC3" w14:textId="77777777" w:rsidR="008F70E3" w:rsidRDefault="008F70E3">
      <w:pPr>
        <w:jc w:val="both"/>
        <w:rPr>
          <w:rFonts w:ascii="Arial" w:hAnsi="Arial" w:cs="Arial"/>
          <w:sz w:val="22"/>
          <w:szCs w:val="22"/>
        </w:rPr>
      </w:pPr>
    </w:p>
    <w:p w14:paraId="37744699" w14:textId="77777777" w:rsidR="008F70E3" w:rsidRDefault="008F70E3">
      <w:pPr>
        <w:jc w:val="both"/>
        <w:rPr>
          <w:rFonts w:ascii="Arial" w:hAnsi="Arial" w:cs="Arial"/>
          <w:sz w:val="22"/>
          <w:szCs w:val="22"/>
        </w:rPr>
      </w:pPr>
    </w:p>
    <w:p w14:paraId="5E947076" w14:textId="77777777" w:rsidR="008F70E3" w:rsidRDefault="008F70E3">
      <w:pPr>
        <w:jc w:val="both"/>
        <w:rPr>
          <w:rFonts w:ascii="Arial" w:hAnsi="Arial" w:cs="Arial"/>
          <w:sz w:val="22"/>
          <w:szCs w:val="22"/>
        </w:rPr>
      </w:pPr>
    </w:p>
    <w:p w14:paraId="6A76F4B7" w14:textId="77777777" w:rsidR="008F70E3" w:rsidRDefault="008F70E3">
      <w:pPr>
        <w:jc w:val="both"/>
        <w:rPr>
          <w:rFonts w:ascii="Arial" w:hAnsi="Arial" w:cs="Arial"/>
          <w:sz w:val="22"/>
          <w:szCs w:val="22"/>
        </w:rPr>
      </w:pPr>
    </w:p>
    <w:p w14:paraId="6B377FF9" w14:textId="77777777" w:rsidR="008F70E3" w:rsidRDefault="008F70E3">
      <w:pPr>
        <w:jc w:val="both"/>
        <w:rPr>
          <w:rFonts w:ascii="Arial" w:hAnsi="Arial" w:cs="Arial"/>
          <w:sz w:val="22"/>
          <w:szCs w:val="22"/>
        </w:rPr>
      </w:pPr>
    </w:p>
    <w:p w14:paraId="59C30D3F" w14:textId="77777777" w:rsidR="008F70E3" w:rsidRDefault="008F70E3">
      <w:pPr>
        <w:jc w:val="both"/>
        <w:rPr>
          <w:rFonts w:ascii="Arial" w:hAnsi="Arial" w:cs="Arial"/>
          <w:sz w:val="22"/>
          <w:szCs w:val="22"/>
        </w:rPr>
      </w:pPr>
    </w:p>
    <w:p w14:paraId="72D5BBE1" w14:textId="77777777" w:rsidR="008F70E3" w:rsidRDefault="008F70E3">
      <w:pPr>
        <w:jc w:val="both"/>
        <w:rPr>
          <w:rFonts w:ascii="Arial" w:hAnsi="Arial" w:cs="Arial"/>
          <w:sz w:val="22"/>
          <w:szCs w:val="22"/>
        </w:rPr>
      </w:pPr>
    </w:p>
    <w:p w14:paraId="650413C8" w14:textId="77777777" w:rsidR="008F70E3" w:rsidRDefault="008F70E3">
      <w:pPr>
        <w:jc w:val="both"/>
        <w:rPr>
          <w:rFonts w:ascii="Arial" w:hAnsi="Arial" w:cs="Arial"/>
          <w:sz w:val="22"/>
          <w:szCs w:val="22"/>
        </w:rPr>
      </w:pPr>
    </w:p>
    <w:p w14:paraId="54EBA51C" w14:textId="77777777" w:rsidR="008F70E3" w:rsidRDefault="008F70E3">
      <w:pPr>
        <w:jc w:val="both"/>
        <w:rPr>
          <w:rFonts w:ascii="Arial" w:hAnsi="Arial" w:cs="Arial"/>
          <w:sz w:val="22"/>
          <w:szCs w:val="22"/>
        </w:rPr>
      </w:pPr>
    </w:p>
    <w:p w14:paraId="3877924A" w14:textId="77777777" w:rsidR="008F70E3" w:rsidRDefault="008F70E3">
      <w:pPr>
        <w:jc w:val="both"/>
        <w:rPr>
          <w:rFonts w:ascii="Arial" w:hAnsi="Arial" w:cs="Arial"/>
          <w:sz w:val="22"/>
          <w:szCs w:val="22"/>
        </w:rPr>
      </w:pPr>
    </w:p>
    <w:p w14:paraId="09B66D70" w14:textId="77777777" w:rsidR="008F70E3" w:rsidRDefault="008F70E3">
      <w:pPr>
        <w:jc w:val="both"/>
        <w:rPr>
          <w:rFonts w:ascii="Arial" w:hAnsi="Arial" w:cs="Arial"/>
          <w:sz w:val="22"/>
          <w:szCs w:val="22"/>
        </w:rPr>
      </w:pPr>
    </w:p>
    <w:p w14:paraId="75648F42" w14:textId="77777777" w:rsidR="008F70E3" w:rsidRDefault="008F70E3">
      <w:pPr>
        <w:jc w:val="both"/>
        <w:rPr>
          <w:rFonts w:ascii="Arial" w:hAnsi="Arial" w:cs="Arial"/>
          <w:sz w:val="22"/>
          <w:szCs w:val="22"/>
        </w:rPr>
      </w:pPr>
    </w:p>
    <w:p w14:paraId="71B02072" w14:textId="77777777" w:rsidR="008F70E3" w:rsidRDefault="008F70E3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232" w:type="dxa"/>
        <w:tblInd w:w="-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3"/>
        <w:gridCol w:w="2573"/>
        <w:gridCol w:w="104"/>
        <w:gridCol w:w="2445"/>
        <w:gridCol w:w="2997"/>
      </w:tblGrid>
      <w:tr w:rsidR="008F70E3" w:rsidRPr="00426AE1" w14:paraId="7935ABAC" w14:textId="77777777" w:rsidTr="00212074">
        <w:trPr>
          <w:trHeight w:val="1474"/>
        </w:trPr>
        <w:tc>
          <w:tcPr>
            <w:tcW w:w="10232" w:type="dxa"/>
            <w:gridSpan w:val="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DAEEF3"/>
            <w:vAlign w:val="bottom"/>
          </w:tcPr>
          <w:p w14:paraId="2F0B16DD" w14:textId="77777777" w:rsidR="008F70E3" w:rsidRPr="00426AE1" w:rsidRDefault="008F70E3" w:rsidP="00212074">
            <w:pPr>
              <w:spacing w:line="276" w:lineRule="auto"/>
              <w:jc w:val="center"/>
              <w:rPr>
                <w:rFonts w:ascii="Arial" w:hAnsi="Arial" w:cs="Arial"/>
                <w:b/>
                <w:bCs w:val="0"/>
                <w:szCs w:val="28"/>
              </w:rPr>
            </w:pPr>
          </w:p>
          <w:p w14:paraId="5778DBE6" w14:textId="77777777" w:rsidR="008F70E3" w:rsidRPr="00426AE1" w:rsidRDefault="008F70E3" w:rsidP="00212074">
            <w:pPr>
              <w:spacing w:line="276" w:lineRule="auto"/>
              <w:jc w:val="center"/>
              <w:rPr>
                <w:rFonts w:ascii="Arial" w:hAnsi="Arial" w:cs="Arial"/>
                <w:b/>
                <w:bCs w:val="0"/>
                <w:sz w:val="32"/>
                <w:szCs w:val="28"/>
              </w:rPr>
            </w:pPr>
            <w:r w:rsidRPr="00426AE1">
              <w:rPr>
                <w:rFonts w:ascii="Arial" w:hAnsi="Arial" w:cs="Arial"/>
                <w:b/>
                <w:sz w:val="32"/>
                <w:szCs w:val="28"/>
              </w:rPr>
              <w:t>PROTOKÓŁ Nr ………</w:t>
            </w:r>
          </w:p>
          <w:p w14:paraId="5298E88F" w14:textId="77777777" w:rsidR="008F70E3" w:rsidRPr="00426AE1" w:rsidRDefault="008F70E3" w:rsidP="00212074">
            <w:pPr>
              <w:spacing w:before="6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6AE1">
              <w:rPr>
                <w:rFonts w:ascii="Arial" w:hAnsi="Arial" w:cs="Arial"/>
                <w:sz w:val="28"/>
                <w:szCs w:val="28"/>
              </w:rPr>
              <w:t xml:space="preserve">z okresowej kontroli </w:t>
            </w:r>
            <w:r w:rsidRPr="00426AE1">
              <w:rPr>
                <w:rFonts w:ascii="Arial" w:hAnsi="Arial" w:cs="Arial"/>
                <w:b/>
                <w:sz w:val="28"/>
                <w:szCs w:val="28"/>
              </w:rPr>
              <w:t xml:space="preserve">rocznej </w:t>
            </w:r>
            <w:r w:rsidRPr="00426AE1">
              <w:rPr>
                <w:rFonts w:ascii="Arial" w:hAnsi="Arial" w:cs="Arial"/>
                <w:sz w:val="28"/>
                <w:szCs w:val="28"/>
              </w:rPr>
              <w:t>stanu technicznego</w:t>
            </w:r>
          </w:p>
          <w:p w14:paraId="4F1EA644" w14:textId="77777777" w:rsidR="008F70E3" w:rsidRPr="00426AE1" w:rsidRDefault="008F70E3" w:rsidP="00212074">
            <w:pPr>
              <w:spacing w:before="60"/>
              <w:jc w:val="center"/>
              <w:rPr>
                <w:rFonts w:ascii="Arial" w:hAnsi="Arial" w:cs="Arial"/>
                <w:sz w:val="28"/>
              </w:rPr>
            </w:pPr>
            <w:r w:rsidRPr="00426AE1">
              <w:rPr>
                <w:rFonts w:ascii="Arial" w:hAnsi="Arial" w:cs="Arial"/>
                <w:sz w:val="28"/>
              </w:rPr>
              <w:t>budynku / obiektu budowlanego*  Nr / nazwa * …………</w:t>
            </w:r>
          </w:p>
          <w:p w14:paraId="65DD6341" w14:textId="77777777" w:rsidR="008F70E3" w:rsidRPr="00426AE1" w:rsidRDefault="008F70E3" w:rsidP="00212074">
            <w:pPr>
              <w:spacing w:before="60"/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16DE5B50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1B07D761" w14:textId="77777777" w:rsidR="008F70E3" w:rsidRPr="00426AE1" w:rsidRDefault="008F70E3" w:rsidP="00212074">
            <w:pPr>
              <w:rPr>
                <w:rFonts w:ascii="Arial" w:hAnsi="Arial" w:cs="Arial"/>
                <w:szCs w:val="16"/>
                <w:u w:val="dotted"/>
              </w:rPr>
            </w:pPr>
            <w:r w:rsidRPr="00426AE1">
              <w:rPr>
                <w:rFonts w:ascii="Arial" w:hAnsi="Arial" w:cs="Arial"/>
                <w:b/>
                <w:sz w:val="22"/>
                <w:szCs w:val="16"/>
              </w:rPr>
              <w:t>ZARZĄDCA</w:t>
            </w:r>
            <w:r w:rsidRPr="00426AE1">
              <w:rPr>
                <w:rFonts w:ascii="Arial" w:hAnsi="Arial" w:cs="Arial"/>
                <w:szCs w:val="16"/>
              </w:rPr>
              <w:t xml:space="preserve"> –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                            ( </w:t>
            </w:r>
            <w:r w:rsidRPr="00426AE1">
              <w:rPr>
                <w:rFonts w:ascii="Arial" w:hAnsi="Arial" w:cs="Arial"/>
                <w:i/>
                <w:sz w:val="18"/>
                <w:szCs w:val="16"/>
                <w:u w:val="dotted"/>
              </w:rPr>
              <w:t>Nazwa i adres</w:t>
            </w:r>
            <w:r w:rsidRPr="00426AE1">
              <w:rPr>
                <w:rFonts w:ascii="Arial" w:hAnsi="Arial" w:cs="Arial"/>
                <w:sz w:val="18"/>
                <w:szCs w:val="16"/>
                <w:u w:val="dotted"/>
              </w:rPr>
              <w:t xml:space="preserve">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)                                                                                                    .  </w:t>
            </w:r>
          </w:p>
        </w:tc>
      </w:tr>
      <w:tr w:rsidR="008F70E3" w:rsidRPr="00426AE1" w14:paraId="22E66150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6B61D2F1" w14:textId="77777777" w:rsidR="008F70E3" w:rsidRPr="00426AE1" w:rsidRDefault="008F70E3" w:rsidP="00212074">
            <w:pPr>
              <w:rPr>
                <w:rFonts w:ascii="Arial" w:hAnsi="Arial" w:cs="Arial"/>
                <w:szCs w:val="16"/>
                <w:u w:val="dotted"/>
              </w:rPr>
            </w:pPr>
            <w:r w:rsidRPr="00426AE1">
              <w:rPr>
                <w:rFonts w:ascii="Arial" w:hAnsi="Arial" w:cs="Arial"/>
                <w:b/>
                <w:sz w:val="22"/>
                <w:szCs w:val="16"/>
              </w:rPr>
              <w:t>ADMINISTRATOR</w:t>
            </w:r>
            <w:r w:rsidRPr="00426AE1">
              <w:rPr>
                <w:rFonts w:ascii="Arial" w:hAnsi="Arial" w:cs="Arial"/>
                <w:szCs w:val="16"/>
              </w:rPr>
              <w:t xml:space="preserve"> –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                 ( </w:t>
            </w:r>
            <w:r w:rsidRPr="00426AE1">
              <w:rPr>
                <w:rFonts w:ascii="Arial" w:hAnsi="Arial" w:cs="Arial"/>
                <w:i/>
                <w:sz w:val="18"/>
                <w:szCs w:val="16"/>
                <w:u w:val="dotted"/>
              </w:rPr>
              <w:t>Nazwa i adres</w:t>
            </w:r>
            <w:r w:rsidRPr="00426AE1">
              <w:rPr>
                <w:rFonts w:ascii="Arial" w:hAnsi="Arial" w:cs="Arial"/>
                <w:sz w:val="18"/>
                <w:szCs w:val="16"/>
                <w:u w:val="dotted"/>
              </w:rPr>
              <w:t xml:space="preserve">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)                                                                                              .     .                           </w:t>
            </w:r>
          </w:p>
        </w:tc>
      </w:tr>
      <w:tr w:rsidR="008F70E3" w:rsidRPr="00426AE1" w14:paraId="687282D2" w14:textId="77777777" w:rsidTr="00212074">
        <w:trPr>
          <w:trHeight w:val="567"/>
        </w:trPr>
        <w:tc>
          <w:tcPr>
            <w:tcW w:w="4790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DAEEF3"/>
            <w:tcMar>
              <w:left w:w="85" w:type="dxa"/>
              <w:right w:w="0" w:type="dxa"/>
            </w:tcMar>
            <w:vAlign w:val="center"/>
          </w:tcPr>
          <w:p w14:paraId="7B2FF3FB" w14:textId="77777777" w:rsidR="008F70E3" w:rsidRPr="00426AE1" w:rsidRDefault="008F70E3" w:rsidP="00212074">
            <w:pPr>
              <w:rPr>
                <w:rFonts w:ascii="Arial" w:hAnsi="Arial" w:cs="Arial"/>
                <w:bCs w:val="0"/>
                <w:sz w:val="32"/>
                <w:szCs w:val="28"/>
              </w:rPr>
            </w:pPr>
            <w:r w:rsidRPr="00426AE1">
              <w:rPr>
                <w:rFonts w:ascii="Arial" w:hAnsi="Arial" w:cs="Arial"/>
              </w:rPr>
              <w:t>Nr kompleksu wojskowego / miejscowość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79AFCDAE" w14:textId="77777777" w:rsidR="008F70E3" w:rsidRPr="00426AE1" w:rsidRDefault="008F70E3" w:rsidP="00212074">
            <w:pPr>
              <w:rPr>
                <w:rFonts w:ascii="Arial" w:hAnsi="Arial" w:cs="Arial"/>
                <w:bCs w:val="0"/>
                <w:sz w:val="32"/>
                <w:szCs w:val="28"/>
              </w:rPr>
            </w:pPr>
            <w:r w:rsidRPr="00426AE1">
              <w:rPr>
                <w:rFonts w:ascii="Arial" w:hAnsi="Arial" w:cs="Arial"/>
                <w:b/>
                <w:sz w:val="28"/>
                <w:szCs w:val="28"/>
              </w:rPr>
              <w:t>K - ..............</w:t>
            </w:r>
            <w:r w:rsidRPr="00426AE1">
              <w:rPr>
                <w:rFonts w:ascii="Arial" w:hAnsi="Arial" w:cs="Arial"/>
                <w:b/>
                <w:sz w:val="32"/>
                <w:szCs w:val="28"/>
              </w:rPr>
              <w:t xml:space="preserve"> / </w:t>
            </w:r>
            <w:r w:rsidRPr="00426AE1">
              <w:rPr>
                <w:rFonts w:ascii="Arial" w:hAnsi="Arial" w:cs="Arial"/>
                <w:b/>
                <w:sz w:val="28"/>
                <w:szCs w:val="28"/>
              </w:rPr>
              <w:t>............................................</w:t>
            </w:r>
          </w:p>
        </w:tc>
      </w:tr>
      <w:tr w:rsidR="008F70E3" w:rsidRPr="00426AE1" w14:paraId="61783835" w14:textId="77777777" w:rsidTr="00212074">
        <w:trPr>
          <w:trHeight w:val="668"/>
        </w:trPr>
        <w:tc>
          <w:tcPr>
            <w:tcW w:w="10232" w:type="dxa"/>
            <w:gridSpan w:val="5"/>
            <w:tcBorders>
              <w:top w:val="single" w:sz="12" w:space="0" w:color="000000"/>
            </w:tcBorders>
            <w:vAlign w:val="center"/>
          </w:tcPr>
          <w:p w14:paraId="0C11A0D0" w14:textId="77777777" w:rsidR="008F70E3" w:rsidRPr="00426AE1" w:rsidRDefault="008F70E3" w:rsidP="00212074">
            <w:pPr>
              <w:ind w:left="1735" w:hanging="1735"/>
              <w:jc w:val="both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426AE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 xml:space="preserve">Podstawa prawna: </w:t>
            </w:r>
            <w:r w:rsidRPr="00426AE1">
              <w:rPr>
                <w:rFonts w:ascii="Arial" w:hAnsi="Arial" w:cs="Arial"/>
                <w:b/>
                <w:i/>
                <w:color w:val="000000"/>
                <w:szCs w:val="18"/>
              </w:rPr>
              <w:t>a</w:t>
            </w:r>
            <w:r w:rsidRPr="00426AE1">
              <w:rPr>
                <w:rFonts w:ascii="Arial" w:hAnsi="Arial" w:cs="Arial"/>
                <w:b/>
                <w:szCs w:val="18"/>
              </w:rPr>
              <w:t>rt. 62 ust. 1 pkt 1</w:t>
            </w:r>
            <w:r w:rsidRPr="00426AE1">
              <w:rPr>
                <w:rFonts w:ascii="Arial" w:hAnsi="Arial" w:cs="Arial"/>
                <w:szCs w:val="18"/>
              </w:rPr>
              <w:t xml:space="preserve"> </w:t>
            </w:r>
            <w:r w:rsidRPr="00426AE1">
              <w:rPr>
                <w:rFonts w:ascii="Arial" w:hAnsi="Arial" w:cs="Arial"/>
                <w:sz w:val="18"/>
                <w:szCs w:val="18"/>
              </w:rPr>
              <w:t>ustawy z dnia 7 lipca 1994 roku - Prawo budowlane (Dz.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6AE1">
              <w:rPr>
                <w:rFonts w:ascii="Arial" w:hAnsi="Arial" w:cs="Arial"/>
                <w:sz w:val="18"/>
                <w:szCs w:val="18"/>
              </w:rPr>
              <w:t>U. 20</w:t>
            </w: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Pr="00426AE1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418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t.j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426AE1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1B52FBF8" w14:textId="77777777" w:rsidR="008F70E3" w:rsidRDefault="008F70E3" w:rsidP="00212074">
            <w:pPr>
              <w:spacing w:line="276" w:lineRule="auto"/>
              <w:rPr>
                <w:rFonts w:ascii="Arial" w:hAnsi="Arial" w:cs="Arial"/>
                <w:bCs w:val="0"/>
                <w:color w:val="000000"/>
                <w:sz w:val="18"/>
                <w:szCs w:val="18"/>
              </w:rPr>
            </w:pPr>
            <w:r w:rsidRPr="00426AE1">
              <w:rPr>
                <w:rFonts w:ascii="Arial" w:hAnsi="Arial" w:cs="Arial"/>
                <w:b/>
                <w:i/>
                <w:color w:val="000000"/>
                <w:szCs w:val="18"/>
              </w:rPr>
              <w:t>a</w:t>
            </w:r>
            <w:r w:rsidRPr="00426AE1">
              <w:rPr>
                <w:rFonts w:ascii="Arial" w:hAnsi="Arial" w:cs="Arial"/>
                <w:b/>
                <w:szCs w:val="18"/>
              </w:rPr>
              <w:t xml:space="preserve">rt. 23 ust. 1 </w:t>
            </w:r>
            <w:r w:rsidRPr="00426AE1">
              <w:rPr>
                <w:rFonts w:ascii="Arial" w:hAnsi="Arial" w:cs="Arial"/>
                <w:color w:val="000000"/>
                <w:sz w:val="18"/>
                <w:szCs w:val="18"/>
              </w:rPr>
              <w:t>ustawy z dnia 29 sierpnia 2014 r. o charakterystyce energetycznej budynków</w:t>
            </w:r>
            <w:r w:rsidRPr="00426AE1">
              <w:rPr>
                <w:rStyle w:val="h1"/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Pr="001C2405">
              <w:rPr>
                <w:rFonts w:ascii="Arial" w:hAnsi="Arial" w:cs="Arial"/>
                <w:color w:val="000000"/>
                <w:sz w:val="18"/>
                <w:szCs w:val="18"/>
              </w:rPr>
              <w:t>Dz. U. z 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24.101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 w:rsidRPr="001C2405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j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1C240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14:paraId="5999199B" w14:textId="77777777" w:rsidR="008F70E3" w:rsidRPr="00426AE1" w:rsidRDefault="008F70E3" w:rsidP="00212074">
            <w:pPr>
              <w:spacing w:line="276" w:lineRule="auto"/>
              <w:rPr>
                <w:rFonts w:ascii="Arial" w:hAnsi="Arial" w:cs="Arial"/>
                <w:b/>
                <w:bCs w:val="0"/>
                <w:i/>
                <w:color w:val="000000"/>
                <w:sz w:val="18"/>
                <w:szCs w:val="18"/>
              </w:rPr>
            </w:pPr>
            <w:r w:rsidRPr="00426AE1">
              <w:rPr>
                <w:rFonts w:ascii="Arial" w:hAnsi="Arial" w:cs="Arial"/>
                <w:color w:val="000000"/>
                <w:sz w:val="18"/>
                <w:szCs w:val="18"/>
              </w:rPr>
              <w:t xml:space="preserve">Rozporządzenie Ministra Infrastruktury i Rozwoju z dnia 17 lutego 2015 r. w sprawie wzorów protokołów </w:t>
            </w:r>
            <w:r w:rsidRPr="00426AE1">
              <w:rPr>
                <w:rFonts w:ascii="Arial" w:hAnsi="Arial" w:cs="Arial"/>
                <w:color w:val="000000"/>
                <w:sz w:val="18"/>
                <w:szCs w:val="18"/>
              </w:rPr>
              <w:br/>
              <w:t>z kontroli systemu ogrzewania lub systemu klimatyzacji (Dz.U. 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r w:rsidRPr="00426AE1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513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t.j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426AE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8F70E3" w:rsidRPr="00426AE1" w14:paraId="1A310DBC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C112E7B" w14:textId="77777777" w:rsidR="008F70E3" w:rsidRPr="00426AE1" w:rsidRDefault="008F70E3" w:rsidP="008F70E3">
            <w:pPr>
              <w:numPr>
                <w:ilvl w:val="0"/>
                <w:numId w:val="10"/>
              </w:numPr>
              <w:suppressAutoHyphens w:val="0"/>
              <w:ind w:left="578" w:hanging="578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Zakres kontroli obejmuje sprawdzenie:</w:t>
            </w:r>
          </w:p>
        </w:tc>
      </w:tr>
      <w:tr w:rsidR="008F70E3" w:rsidRPr="00426AE1" w14:paraId="267B22B0" w14:textId="77777777" w:rsidTr="00212074">
        <w:trPr>
          <w:trHeight w:val="1898"/>
        </w:trPr>
        <w:tc>
          <w:tcPr>
            <w:tcW w:w="10232" w:type="dxa"/>
            <w:gridSpan w:val="5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66E8B219" w14:textId="77777777" w:rsidR="008F70E3" w:rsidRPr="00426AE1" w:rsidRDefault="008F70E3" w:rsidP="008F70E3">
            <w:pPr>
              <w:numPr>
                <w:ilvl w:val="0"/>
                <w:numId w:val="9"/>
              </w:numPr>
              <w:suppressAutoHyphens w:val="0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Wykonania zaleceń z poprzednich kontroli,</w:t>
            </w:r>
          </w:p>
          <w:p w14:paraId="080549E5" w14:textId="77777777" w:rsidR="008F70E3" w:rsidRPr="00426AE1" w:rsidRDefault="008F70E3" w:rsidP="008F70E3">
            <w:pPr>
              <w:numPr>
                <w:ilvl w:val="0"/>
                <w:numId w:val="9"/>
              </w:numPr>
              <w:suppressAutoHyphens w:val="0"/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Elementów budynku, budowli i instalacji narażonych na szkodliwe wpływy atmosferyczne i niszczące działania czynników występujących podczas użytkowania budynku, których uszkodzenia mogą powodować zagrożenie dla: bezpieczeństwa osób, środowiska oraz konstrukcji budynku,</w:t>
            </w:r>
          </w:p>
          <w:p w14:paraId="4DF07D61" w14:textId="77777777" w:rsidR="008F70E3" w:rsidRPr="00426AE1" w:rsidRDefault="008F70E3" w:rsidP="008F70E3">
            <w:pPr>
              <w:numPr>
                <w:ilvl w:val="0"/>
                <w:numId w:val="9"/>
              </w:numPr>
              <w:suppressAutoHyphens w:val="0"/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Instalacji i urządzeń służących ochronie środowiska,</w:t>
            </w:r>
          </w:p>
          <w:p w14:paraId="1E06CC01" w14:textId="77777777" w:rsidR="008F70E3" w:rsidRPr="00426AE1" w:rsidRDefault="008F70E3" w:rsidP="008F70E3">
            <w:pPr>
              <w:numPr>
                <w:ilvl w:val="0"/>
                <w:numId w:val="9"/>
              </w:numPr>
              <w:suppressAutoHyphens w:val="0"/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Instalacji gazowych oraz przewodów kominowych (dymowych, spalinowych, wentylacyjnych).</w:t>
            </w:r>
          </w:p>
          <w:p w14:paraId="05CD0D12" w14:textId="77777777" w:rsidR="008F70E3" w:rsidRPr="00426AE1" w:rsidRDefault="008F70E3" w:rsidP="00212074">
            <w:pPr>
              <w:spacing w:before="60"/>
              <w:jc w:val="both"/>
              <w:rPr>
                <w:rFonts w:ascii="Arial" w:hAnsi="Arial" w:cs="Arial"/>
              </w:rPr>
            </w:pPr>
          </w:p>
        </w:tc>
      </w:tr>
      <w:tr w:rsidR="008F70E3" w:rsidRPr="00426AE1" w14:paraId="5C696A1F" w14:textId="77777777" w:rsidTr="00212074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87C9" w14:textId="77777777" w:rsidR="008F70E3" w:rsidRPr="00426AE1" w:rsidRDefault="008F70E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Data kontroli: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1FA8" w14:textId="77777777" w:rsidR="008F70E3" w:rsidRPr="00426AE1" w:rsidRDefault="008F70E3" w:rsidP="00212074">
            <w:pPr>
              <w:rPr>
                <w:rFonts w:ascii="Arial" w:hAnsi="Arial" w:cs="Arial"/>
                <w:bCs w:val="0"/>
                <w:vertAlign w:val="subscript"/>
              </w:rPr>
            </w:pPr>
            <w:r w:rsidRPr="00426AE1">
              <w:rPr>
                <w:rFonts w:ascii="Arial" w:hAnsi="Arial" w:cs="Arial"/>
                <w:vertAlign w:val="subscript"/>
              </w:rPr>
              <w:t>…………….………………………………….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509E" w14:textId="77777777" w:rsidR="008F70E3" w:rsidRPr="00426AE1" w:rsidRDefault="008F70E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Data następnej kontroli: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760C" w14:textId="77777777" w:rsidR="008F70E3" w:rsidRPr="00426AE1" w:rsidRDefault="008F70E3" w:rsidP="00212074">
            <w:pPr>
              <w:jc w:val="both"/>
              <w:rPr>
                <w:rFonts w:ascii="Arial" w:hAnsi="Arial" w:cs="Arial"/>
                <w:bCs w:val="0"/>
                <w:vertAlign w:val="subscript"/>
              </w:rPr>
            </w:pPr>
            <w:r w:rsidRPr="00426A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6AE1">
              <w:rPr>
                <w:rFonts w:ascii="Arial" w:hAnsi="Arial" w:cs="Arial"/>
                <w:sz w:val="18"/>
                <w:szCs w:val="18"/>
                <w:vertAlign w:val="subscript"/>
              </w:rPr>
              <w:t>…………………………………………………….</w:t>
            </w:r>
          </w:p>
        </w:tc>
      </w:tr>
      <w:tr w:rsidR="008F70E3" w:rsidRPr="00426AE1" w14:paraId="6FD70B6B" w14:textId="77777777" w:rsidTr="00212074">
        <w:trPr>
          <w:trHeight w:val="850"/>
        </w:trPr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91734" w14:textId="77777777" w:rsidR="008F70E3" w:rsidRPr="00426AE1" w:rsidRDefault="008F70E3" w:rsidP="00212074">
            <w:pPr>
              <w:ind w:left="34"/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Skład zespołu przeprowadzającego kontrolę: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0DF8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imię, nazwisko,</w:t>
            </w:r>
          </w:p>
          <w:p w14:paraId="71D0A208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nr uprawnień budowlanych, przynależność do OIIB,</w:t>
            </w:r>
          </w:p>
          <w:p w14:paraId="6BE4FCEC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/</w:t>
            </w:r>
            <w:r w:rsidRPr="00426AE1">
              <w:rPr>
                <w:rFonts w:ascii="Arial" w:hAnsi="Arial" w:cs="Arial"/>
                <w:i/>
              </w:rPr>
              <w:t>br. budowlana</w:t>
            </w:r>
            <w:r w:rsidRPr="00426AE1">
              <w:rPr>
                <w:rFonts w:ascii="Arial" w:hAnsi="Arial" w:cs="Arial"/>
              </w:rPr>
              <w:t>/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D8DA" w14:textId="77777777" w:rsidR="008F70E3" w:rsidRPr="00426AE1" w:rsidRDefault="008F70E3" w:rsidP="00212074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8F70E3" w:rsidRPr="00426AE1" w14:paraId="1EFD5716" w14:textId="77777777" w:rsidTr="00212074">
        <w:trPr>
          <w:trHeight w:val="850"/>
        </w:trPr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DFB1D" w14:textId="77777777" w:rsidR="008F70E3" w:rsidRPr="00426AE1" w:rsidRDefault="008F70E3" w:rsidP="00212074">
            <w:pPr>
              <w:ind w:left="34"/>
              <w:rPr>
                <w:rFonts w:ascii="Arial" w:hAnsi="Arial" w:cs="Arial"/>
                <w:bCs w:val="0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491A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imię, nazwisko,</w:t>
            </w:r>
          </w:p>
          <w:p w14:paraId="6EBC1B72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nr uprawnień budowlanych,</w:t>
            </w:r>
          </w:p>
          <w:p w14:paraId="4175DCA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przynależność do OIIB,</w:t>
            </w:r>
          </w:p>
          <w:p w14:paraId="619FA0DA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/</w:t>
            </w:r>
            <w:r w:rsidRPr="00426AE1">
              <w:rPr>
                <w:rFonts w:ascii="Arial" w:hAnsi="Arial" w:cs="Arial"/>
                <w:i/>
              </w:rPr>
              <w:t>br. sanitarna</w:t>
            </w:r>
            <w:r w:rsidRPr="00426AE1">
              <w:rPr>
                <w:rFonts w:ascii="Arial" w:hAnsi="Arial" w:cs="Arial"/>
              </w:rPr>
              <w:t>/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BA64" w14:textId="77777777" w:rsidR="008F70E3" w:rsidRPr="00426AE1" w:rsidRDefault="008F70E3" w:rsidP="00212074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8F70E3" w:rsidRPr="00426AE1" w14:paraId="3D09D2D6" w14:textId="77777777" w:rsidTr="00212074">
        <w:trPr>
          <w:trHeight w:val="850"/>
        </w:trPr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A8C7" w14:textId="77777777" w:rsidR="008F70E3" w:rsidRPr="00426AE1" w:rsidRDefault="008F70E3" w:rsidP="00212074">
            <w:pPr>
              <w:ind w:left="34"/>
              <w:rPr>
                <w:rFonts w:ascii="Arial" w:hAnsi="Arial" w:cs="Arial"/>
                <w:bCs w:val="0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C691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imię, nazwisko,</w:t>
            </w:r>
          </w:p>
          <w:p w14:paraId="59FB6E48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nr uprawnień budowlanych,</w:t>
            </w:r>
          </w:p>
          <w:p w14:paraId="1DC2B68C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przynależność do OIIB,</w:t>
            </w:r>
          </w:p>
          <w:p w14:paraId="51E1CC0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/</w:t>
            </w:r>
            <w:r w:rsidRPr="00426AE1">
              <w:rPr>
                <w:rFonts w:ascii="Arial" w:hAnsi="Arial" w:cs="Arial"/>
                <w:i/>
              </w:rPr>
              <w:t>br. elektryczna</w:t>
            </w:r>
            <w:r w:rsidRPr="00426AE1">
              <w:rPr>
                <w:rFonts w:ascii="Arial" w:hAnsi="Arial" w:cs="Arial"/>
              </w:rPr>
              <w:t>/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516E" w14:textId="77777777" w:rsidR="008F70E3" w:rsidRPr="00426AE1" w:rsidRDefault="008F70E3" w:rsidP="00212074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8F70E3" w:rsidRPr="00426AE1" w14:paraId="6540DC2D" w14:textId="77777777" w:rsidTr="00212074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CEA2878" w14:textId="77777777" w:rsidR="008F70E3" w:rsidRPr="00426AE1" w:rsidRDefault="008F70E3" w:rsidP="00212074">
            <w:pPr>
              <w:ind w:left="34"/>
              <w:rPr>
                <w:rFonts w:ascii="Arial" w:hAnsi="Arial" w:cs="Arial"/>
                <w:bCs w:val="0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Przy  udziale przedstawiciela</w:t>
            </w:r>
          </w:p>
          <w:p w14:paraId="7E1F5D6E" w14:textId="77777777" w:rsidR="008F70E3" w:rsidRPr="00426AE1" w:rsidRDefault="008F70E3" w:rsidP="00212074">
            <w:pPr>
              <w:ind w:left="34"/>
              <w:rPr>
                <w:rFonts w:ascii="Arial" w:hAnsi="Arial" w:cs="Arial"/>
                <w:bCs w:val="0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Administratora</w:t>
            </w:r>
          </w:p>
        </w:tc>
        <w:tc>
          <w:tcPr>
            <w:tcW w:w="811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14503D00" w14:textId="77777777" w:rsidR="008F70E3" w:rsidRPr="00426AE1" w:rsidRDefault="008F70E3" w:rsidP="00212074">
            <w:pPr>
              <w:spacing w:before="120"/>
              <w:ind w:left="34"/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</w:t>
            </w:r>
          </w:p>
        </w:tc>
      </w:tr>
      <w:tr w:rsidR="008F70E3" w:rsidRPr="00426AE1" w14:paraId="60741319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4B8683" w14:textId="77777777" w:rsidR="008F70E3" w:rsidRPr="00426AE1" w:rsidRDefault="008F70E3" w:rsidP="008F70E3">
            <w:pPr>
              <w:numPr>
                <w:ilvl w:val="0"/>
                <w:numId w:val="10"/>
              </w:numPr>
              <w:suppressAutoHyphens w:val="0"/>
              <w:ind w:left="459" w:hanging="437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Informacje ogólne o obiekcie budowlanym:</w:t>
            </w:r>
          </w:p>
        </w:tc>
      </w:tr>
      <w:tr w:rsidR="008F70E3" w:rsidRPr="00426AE1" w14:paraId="470D35CC" w14:textId="77777777" w:rsidTr="00212074">
        <w:trPr>
          <w:trHeight w:val="567"/>
        </w:trPr>
        <w:tc>
          <w:tcPr>
            <w:tcW w:w="2113" w:type="dxa"/>
            <w:vAlign w:val="center"/>
          </w:tcPr>
          <w:p w14:paraId="600D992C" w14:textId="77777777" w:rsidR="008F70E3" w:rsidRPr="00426AE1" w:rsidRDefault="008F70E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  <w:sz w:val="18"/>
              </w:rPr>
              <w:lastRenderedPageBreak/>
              <w:t>Pozwolenie na użytkowanie</w:t>
            </w:r>
          </w:p>
        </w:tc>
        <w:tc>
          <w:tcPr>
            <w:tcW w:w="2573" w:type="dxa"/>
            <w:vAlign w:val="center"/>
          </w:tcPr>
          <w:p w14:paraId="04BA06D4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  <w:tc>
          <w:tcPr>
            <w:tcW w:w="2549" w:type="dxa"/>
            <w:gridSpan w:val="2"/>
            <w:vAlign w:val="center"/>
          </w:tcPr>
          <w:p w14:paraId="6FA49E52" w14:textId="77777777" w:rsidR="008F70E3" w:rsidRPr="00426AE1" w:rsidRDefault="008F70E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Rok budowy</w:t>
            </w:r>
          </w:p>
        </w:tc>
        <w:tc>
          <w:tcPr>
            <w:tcW w:w="2997" w:type="dxa"/>
            <w:vAlign w:val="center"/>
          </w:tcPr>
          <w:p w14:paraId="195AAF8B" w14:textId="77777777" w:rsidR="008F70E3" w:rsidRPr="00426AE1" w:rsidRDefault="008F70E3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</w:t>
            </w:r>
          </w:p>
        </w:tc>
      </w:tr>
      <w:tr w:rsidR="008F70E3" w:rsidRPr="00426AE1" w14:paraId="119219D9" w14:textId="77777777" w:rsidTr="00212074">
        <w:trPr>
          <w:trHeight w:val="567"/>
        </w:trPr>
        <w:tc>
          <w:tcPr>
            <w:tcW w:w="2113" w:type="dxa"/>
            <w:vAlign w:val="center"/>
          </w:tcPr>
          <w:p w14:paraId="60D5A5D4" w14:textId="77777777" w:rsidR="008F70E3" w:rsidRPr="00426AE1" w:rsidRDefault="008F70E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Powierzchnia  zabudowy </w:t>
            </w:r>
          </w:p>
        </w:tc>
        <w:tc>
          <w:tcPr>
            <w:tcW w:w="2573" w:type="dxa"/>
            <w:tcBorders>
              <w:right w:val="single" w:sz="4" w:space="0" w:color="auto"/>
            </w:tcBorders>
            <w:vAlign w:val="center"/>
          </w:tcPr>
          <w:p w14:paraId="7F47A43B" w14:textId="77777777" w:rsidR="008F70E3" w:rsidRPr="00426AE1" w:rsidRDefault="008F70E3" w:rsidP="00212074">
            <w:pPr>
              <w:spacing w:before="12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 </w:t>
            </w:r>
            <w:r w:rsidRPr="00426AE1">
              <w:rPr>
                <w:rFonts w:ascii="Arial" w:hAnsi="Arial" w:cs="Arial"/>
              </w:rPr>
              <w:t>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549" w:type="dxa"/>
            <w:gridSpan w:val="2"/>
            <w:tcBorders>
              <w:right w:val="single" w:sz="4" w:space="0" w:color="auto"/>
            </w:tcBorders>
            <w:vAlign w:val="center"/>
          </w:tcPr>
          <w:p w14:paraId="7A74730D" w14:textId="77777777" w:rsidR="008F70E3" w:rsidRPr="00426AE1" w:rsidRDefault="008F70E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Powierzchnia użytkowa</w:t>
            </w: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14:paraId="606EB13B" w14:textId="77777777" w:rsidR="008F70E3" w:rsidRPr="00426AE1" w:rsidRDefault="008F70E3" w:rsidP="00212074">
            <w:pPr>
              <w:spacing w:before="24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</w:t>
            </w:r>
            <w:r w:rsidRPr="00426AE1">
              <w:rPr>
                <w:rFonts w:ascii="Arial" w:hAnsi="Arial" w:cs="Arial"/>
              </w:rPr>
              <w:t>………………………………m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2</w:t>
            </w:r>
          </w:p>
        </w:tc>
      </w:tr>
    </w:tbl>
    <w:p w14:paraId="2CF66583" w14:textId="77777777" w:rsidR="008F70E3" w:rsidRDefault="008F70E3" w:rsidP="008F70E3"/>
    <w:p w14:paraId="03A1179A" w14:textId="77777777" w:rsidR="008F70E3" w:rsidRDefault="008F70E3" w:rsidP="008F70E3"/>
    <w:tbl>
      <w:tblPr>
        <w:tblW w:w="10232" w:type="dxa"/>
        <w:tblInd w:w="-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1"/>
        <w:gridCol w:w="1582"/>
        <w:gridCol w:w="133"/>
        <w:gridCol w:w="8"/>
        <w:gridCol w:w="2432"/>
        <w:gridCol w:w="382"/>
        <w:gridCol w:w="37"/>
        <w:gridCol w:w="12"/>
        <w:gridCol w:w="477"/>
        <w:gridCol w:w="1641"/>
        <w:gridCol w:w="1112"/>
        <w:gridCol w:w="960"/>
        <w:gridCol w:w="26"/>
        <w:gridCol w:w="899"/>
      </w:tblGrid>
      <w:tr w:rsidR="008F70E3" w:rsidRPr="00426AE1" w14:paraId="17EA36DA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56132D96" w14:textId="77777777" w:rsidR="008F70E3" w:rsidRPr="00426AE1" w:rsidRDefault="008F70E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Funkcja obiektu: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</w:tcBorders>
            <w:vAlign w:val="center"/>
          </w:tcPr>
          <w:p w14:paraId="38C8A7A3" w14:textId="77777777" w:rsidR="008F70E3" w:rsidRPr="00426AE1" w:rsidRDefault="008F70E3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14:paraId="04D3F162" w14:textId="77777777" w:rsidR="008F70E3" w:rsidRPr="00426AE1" w:rsidRDefault="008F70E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Garnizon</w:t>
            </w:r>
          </w:p>
        </w:tc>
        <w:tc>
          <w:tcPr>
            <w:tcW w:w="2997" w:type="dxa"/>
            <w:gridSpan w:val="4"/>
            <w:tcBorders>
              <w:left w:val="single" w:sz="4" w:space="0" w:color="auto"/>
            </w:tcBorders>
            <w:vAlign w:val="center"/>
          </w:tcPr>
          <w:p w14:paraId="51DFF5EC" w14:textId="77777777" w:rsidR="008F70E3" w:rsidRPr="00426AE1" w:rsidRDefault="008F70E3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………………………………….</w:t>
            </w:r>
          </w:p>
        </w:tc>
      </w:tr>
      <w:tr w:rsidR="008F70E3" w:rsidRPr="00426AE1" w14:paraId="48784640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0F47140D" w14:textId="77777777" w:rsidR="008F70E3" w:rsidRPr="00426AE1" w:rsidRDefault="008F70E3" w:rsidP="00212074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426AE1">
              <w:rPr>
                <w:rFonts w:ascii="Arial" w:hAnsi="Arial" w:cs="Arial"/>
                <w:sz w:val="16"/>
              </w:rPr>
              <w:t>Obiekt użytkowany zgodnie z przeznaczeniem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</w:tcBorders>
            <w:vAlign w:val="center"/>
          </w:tcPr>
          <w:p w14:paraId="34D8FBCF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14:paraId="0340F9D0" w14:textId="77777777" w:rsidR="008F70E3" w:rsidRPr="00426AE1" w:rsidRDefault="008F70E3" w:rsidP="00212074">
            <w:pPr>
              <w:ind w:left="67"/>
              <w:rPr>
                <w:rFonts w:ascii="Arial" w:hAnsi="Arial" w:cs="Arial"/>
                <w:noProof/>
              </w:rPr>
            </w:pPr>
            <w:r w:rsidRPr="00426AE1">
              <w:rPr>
                <w:rFonts w:ascii="Arial" w:hAnsi="Arial" w:cs="Arial"/>
                <w:noProof/>
              </w:rPr>
              <w:t>Obiekt objęty opieką konserwatorską</w:t>
            </w:r>
          </w:p>
        </w:tc>
        <w:tc>
          <w:tcPr>
            <w:tcW w:w="2997" w:type="dxa"/>
            <w:gridSpan w:val="4"/>
            <w:tcBorders>
              <w:left w:val="single" w:sz="4" w:space="0" w:color="auto"/>
            </w:tcBorders>
            <w:vAlign w:val="center"/>
          </w:tcPr>
          <w:p w14:paraId="6EBC4A38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</w:tr>
      <w:tr w:rsidR="008F70E3" w:rsidRPr="00426AE1" w14:paraId="18F54F46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492BD20D" w14:textId="77777777" w:rsidR="008F70E3" w:rsidRPr="00426AE1" w:rsidRDefault="008F70E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Kubatura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</w:tcBorders>
            <w:vAlign w:val="center"/>
          </w:tcPr>
          <w:p w14:paraId="31261D88" w14:textId="77777777" w:rsidR="008F70E3" w:rsidRPr="00426AE1" w:rsidRDefault="008F70E3" w:rsidP="00212074">
            <w:pPr>
              <w:spacing w:before="12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  </w:t>
            </w:r>
            <w:r w:rsidRPr="00426AE1">
              <w:rPr>
                <w:rFonts w:ascii="Arial" w:hAnsi="Arial" w:cs="Arial"/>
              </w:rPr>
              <w:t>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14:paraId="1E47B7F6" w14:textId="77777777" w:rsidR="008F70E3" w:rsidRPr="00426AE1" w:rsidRDefault="008F70E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Wysokość / ilość </w:t>
            </w:r>
            <w:proofErr w:type="spellStart"/>
            <w:r w:rsidRPr="00426AE1">
              <w:rPr>
                <w:rFonts w:ascii="Arial" w:hAnsi="Arial" w:cs="Arial"/>
              </w:rPr>
              <w:t>kondygn</w:t>
            </w:r>
            <w:proofErr w:type="spellEnd"/>
            <w:r w:rsidRPr="00426AE1">
              <w:rPr>
                <w:rFonts w:ascii="Arial" w:hAnsi="Arial" w:cs="Arial"/>
              </w:rPr>
              <w:t>.</w:t>
            </w:r>
          </w:p>
        </w:tc>
        <w:tc>
          <w:tcPr>
            <w:tcW w:w="2997" w:type="dxa"/>
            <w:gridSpan w:val="4"/>
            <w:tcBorders>
              <w:left w:val="single" w:sz="4" w:space="0" w:color="auto"/>
            </w:tcBorders>
            <w:vAlign w:val="center"/>
          </w:tcPr>
          <w:p w14:paraId="40690BC5" w14:textId="77777777" w:rsidR="008F70E3" w:rsidRPr="00426AE1" w:rsidRDefault="008F70E3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…………………. m / …………</w:t>
            </w:r>
          </w:p>
        </w:tc>
      </w:tr>
      <w:tr w:rsidR="008F70E3" w:rsidRPr="00426AE1" w14:paraId="1A3A0AAD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15EEE794" w14:textId="77777777" w:rsidR="008F70E3" w:rsidRPr="00426AE1" w:rsidRDefault="008F70E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Strefa ochronna</w:t>
            </w:r>
          </w:p>
        </w:tc>
        <w:tc>
          <w:tcPr>
            <w:tcW w:w="8119" w:type="dxa"/>
            <w:gridSpan w:val="12"/>
            <w:tcBorders>
              <w:left w:val="single" w:sz="4" w:space="0" w:color="auto"/>
            </w:tcBorders>
            <w:vAlign w:val="center"/>
          </w:tcPr>
          <w:p w14:paraId="0936E69F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wymagana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wymagana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ustanowiona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ustanowiona</w:t>
            </w:r>
          </w:p>
        </w:tc>
      </w:tr>
      <w:tr w:rsidR="008F70E3" w:rsidRPr="00426AE1" w14:paraId="46262134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3FB84911" w14:textId="77777777" w:rsidR="008F70E3" w:rsidRPr="00426AE1" w:rsidRDefault="008F70E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Obszar ograniczonego użytkowania</w:t>
            </w:r>
          </w:p>
        </w:tc>
        <w:tc>
          <w:tcPr>
            <w:tcW w:w="8119" w:type="dxa"/>
            <w:gridSpan w:val="12"/>
            <w:tcBorders>
              <w:left w:val="single" w:sz="4" w:space="0" w:color="auto"/>
            </w:tcBorders>
            <w:vAlign w:val="center"/>
          </w:tcPr>
          <w:p w14:paraId="1BD7F030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wymagany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wymagany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ustanowiony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ustanowiony</w:t>
            </w:r>
          </w:p>
        </w:tc>
      </w:tr>
      <w:tr w:rsidR="008F70E3" w:rsidRPr="00426AE1" w14:paraId="791F8040" w14:textId="77777777" w:rsidTr="00212074">
        <w:trPr>
          <w:trHeight w:val="984"/>
        </w:trPr>
        <w:tc>
          <w:tcPr>
            <w:tcW w:w="2113" w:type="dxa"/>
            <w:gridSpan w:val="2"/>
            <w:vAlign w:val="center"/>
          </w:tcPr>
          <w:p w14:paraId="3FD49178" w14:textId="77777777" w:rsidR="008F70E3" w:rsidRPr="00426AE1" w:rsidRDefault="008F70E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Rodzaj konstrukcji </w:t>
            </w:r>
          </w:p>
        </w:tc>
        <w:tc>
          <w:tcPr>
            <w:tcW w:w="8119" w:type="dxa"/>
            <w:gridSpan w:val="12"/>
          </w:tcPr>
          <w:p w14:paraId="58DD90AB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stalowa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murowana   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drewniana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żelbetowa</w:t>
            </w:r>
          </w:p>
          <w:p w14:paraId="4703D56D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inna:   ………………………………………………………………………………………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F70E3" w:rsidRPr="00426AE1" w14:paraId="6B7AB6D6" w14:textId="77777777" w:rsidTr="00212074">
        <w:trPr>
          <w:trHeight w:val="1641"/>
        </w:trPr>
        <w:tc>
          <w:tcPr>
            <w:tcW w:w="2113" w:type="dxa"/>
            <w:gridSpan w:val="2"/>
            <w:vAlign w:val="center"/>
          </w:tcPr>
          <w:p w14:paraId="4888064B" w14:textId="77777777" w:rsidR="008F70E3" w:rsidRPr="00426AE1" w:rsidRDefault="008F70E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Wyposażenie</w:t>
            </w:r>
          </w:p>
        </w:tc>
        <w:tc>
          <w:tcPr>
            <w:tcW w:w="8119" w:type="dxa"/>
            <w:gridSpan w:val="12"/>
          </w:tcPr>
          <w:p w14:paraId="25664C94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przewody dymowe, spalinowe, wentylacyjne* - grawitacyjne</w:t>
            </w:r>
          </w:p>
          <w:p w14:paraId="6094A1BB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przewody dymowe, spalinowe, wentylacyjne* - ciąg jest wymuszony mechanicznie</w:t>
            </w:r>
          </w:p>
          <w:p w14:paraId="410D6637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instalacja gazowa   </w:t>
            </w:r>
          </w:p>
          <w:p w14:paraId="3A17194F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instalacje i urządzenia służące ochronie środowiska: ………………………………..</w:t>
            </w:r>
          </w:p>
          <w:p w14:paraId="2332B08F" w14:textId="77777777" w:rsidR="008F70E3" w:rsidRPr="00426AE1" w:rsidRDefault="008F70E3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        ………………………………………………………………………………………………</w:t>
            </w:r>
          </w:p>
          <w:p w14:paraId="6AAC3503" w14:textId="77777777" w:rsidR="008F70E3" w:rsidRPr="00426AE1" w:rsidRDefault="008F70E3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        ……………………………………………………………………………………………… </w:t>
            </w:r>
          </w:p>
        </w:tc>
      </w:tr>
      <w:tr w:rsidR="008F70E3" w:rsidRPr="00426AE1" w14:paraId="70968B0A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C52E85" w14:textId="77777777" w:rsidR="008F70E3" w:rsidRPr="00426AE1" w:rsidRDefault="008F70E3" w:rsidP="008F70E3">
            <w:pPr>
              <w:numPr>
                <w:ilvl w:val="0"/>
                <w:numId w:val="10"/>
              </w:numPr>
              <w:suppressAutoHyphens w:val="0"/>
              <w:ind w:left="459" w:hanging="437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 xml:space="preserve">Sprawdzenie wykonania zaleceń z poprzedniej  kontroli: </w:t>
            </w:r>
          </w:p>
        </w:tc>
      </w:tr>
      <w:tr w:rsidR="008F70E3" w:rsidRPr="00426AE1" w14:paraId="413EE80B" w14:textId="77777777" w:rsidTr="00212074">
        <w:trPr>
          <w:trHeight w:val="663"/>
        </w:trPr>
        <w:tc>
          <w:tcPr>
            <w:tcW w:w="10232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FFF5" w14:textId="77777777" w:rsidR="008F70E3" w:rsidRPr="00426AE1" w:rsidRDefault="008F70E3" w:rsidP="00212074">
            <w:pPr>
              <w:spacing w:before="60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Przed rozpoczęciem kontroli zapoznano się z:</w:t>
            </w:r>
          </w:p>
          <w:p w14:paraId="5648479F" w14:textId="77777777" w:rsidR="008F70E3" w:rsidRPr="00426AE1" w:rsidRDefault="008F70E3" w:rsidP="008F70E3">
            <w:pPr>
              <w:numPr>
                <w:ilvl w:val="0"/>
                <w:numId w:val="21"/>
              </w:numPr>
              <w:suppressAutoHyphens w:val="0"/>
              <w:spacing w:before="60"/>
              <w:ind w:left="578" w:hanging="56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Protokołami z poprzednich kontroli: ………………………………………………………………………………….</w:t>
            </w:r>
          </w:p>
          <w:p w14:paraId="2DF09500" w14:textId="77777777" w:rsidR="008F70E3" w:rsidRPr="00426AE1" w:rsidRDefault="008F70E3" w:rsidP="00212074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 z dnia   …….…..……… przeprowadzonej przez: ………………………………….</w:t>
            </w:r>
          </w:p>
          <w:p w14:paraId="0190EC9B" w14:textId="77777777" w:rsidR="008F70E3" w:rsidRPr="00426AE1" w:rsidRDefault="008F70E3" w:rsidP="00212074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………………………………...............................................................................................................................</w:t>
            </w:r>
          </w:p>
          <w:p w14:paraId="2FD1B45A" w14:textId="77777777" w:rsidR="008F70E3" w:rsidRPr="00426AE1" w:rsidRDefault="008F70E3" w:rsidP="00212074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….......................................................................................................................................................................</w:t>
            </w:r>
          </w:p>
          <w:p w14:paraId="1B00A376" w14:textId="77777777" w:rsidR="008F70E3" w:rsidRPr="00426AE1" w:rsidRDefault="008F70E3" w:rsidP="008F70E3">
            <w:pPr>
              <w:numPr>
                <w:ilvl w:val="0"/>
                <w:numId w:val="21"/>
              </w:numPr>
              <w:suppressAutoHyphens w:val="0"/>
              <w:spacing w:before="180"/>
              <w:ind w:left="578" w:hanging="578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Innymi dokumentami mającymi znaczenie dla oceny stanu technicznego: ………………………………………</w:t>
            </w:r>
          </w:p>
          <w:p w14:paraId="028B9EC8" w14:textId="77777777" w:rsidR="008F70E3" w:rsidRPr="00426AE1" w:rsidRDefault="008F70E3" w:rsidP="00212074">
            <w:pPr>
              <w:pStyle w:val="Akapitzlist"/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………………………………………………………………………………………………………………….…………</w:t>
            </w:r>
          </w:p>
          <w:p w14:paraId="4156FD44" w14:textId="77777777" w:rsidR="008F70E3" w:rsidRPr="00426AE1" w:rsidRDefault="008F70E3" w:rsidP="00212074">
            <w:pPr>
              <w:pStyle w:val="Akapitzlist"/>
              <w:spacing w:before="180"/>
              <w:ind w:left="425"/>
              <w:rPr>
                <w:rFonts w:ascii="Arial" w:hAnsi="Arial" w:cs="Arial"/>
              </w:rPr>
            </w:pPr>
          </w:p>
        </w:tc>
      </w:tr>
      <w:tr w:rsidR="008F70E3" w:rsidRPr="00426AE1" w14:paraId="59383D25" w14:textId="77777777" w:rsidTr="00212074">
        <w:trPr>
          <w:trHeight w:val="510"/>
        </w:trPr>
        <w:tc>
          <w:tcPr>
            <w:tcW w:w="2254" w:type="dxa"/>
            <w:gridSpan w:val="4"/>
            <w:tcBorders>
              <w:top w:val="single" w:sz="4" w:space="0" w:color="auto"/>
            </w:tcBorders>
            <w:vAlign w:val="center"/>
          </w:tcPr>
          <w:p w14:paraId="2558C7F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Element, urządzenie, instalacja</w:t>
            </w:r>
          </w:p>
        </w:tc>
        <w:tc>
          <w:tcPr>
            <w:tcW w:w="2851" w:type="dxa"/>
            <w:gridSpan w:val="3"/>
            <w:tcBorders>
              <w:top w:val="single" w:sz="4" w:space="0" w:color="auto"/>
            </w:tcBorders>
            <w:vAlign w:val="center"/>
          </w:tcPr>
          <w:p w14:paraId="59FCEE27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Zalecenia</w:t>
            </w:r>
          </w:p>
        </w:tc>
        <w:tc>
          <w:tcPr>
            <w:tcW w:w="3242" w:type="dxa"/>
            <w:gridSpan w:val="4"/>
            <w:tcBorders>
              <w:top w:val="single" w:sz="4" w:space="0" w:color="auto"/>
            </w:tcBorders>
            <w:vAlign w:val="center"/>
          </w:tcPr>
          <w:p w14:paraId="574945A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Stopień wykonania zaleceń</w:t>
            </w:r>
          </w:p>
        </w:tc>
        <w:tc>
          <w:tcPr>
            <w:tcW w:w="1885" w:type="dxa"/>
            <w:gridSpan w:val="3"/>
            <w:tcBorders>
              <w:top w:val="single" w:sz="4" w:space="0" w:color="auto"/>
            </w:tcBorders>
            <w:vAlign w:val="center"/>
          </w:tcPr>
          <w:p w14:paraId="3102F330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Uwagi</w:t>
            </w:r>
          </w:p>
        </w:tc>
      </w:tr>
      <w:tr w:rsidR="008F70E3" w:rsidRPr="00426AE1" w14:paraId="0588911F" w14:textId="77777777" w:rsidTr="00212074">
        <w:trPr>
          <w:trHeight w:val="2440"/>
        </w:trPr>
        <w:tc>
          <w:tcPr>
            <w:tcW w:w="2254" w:type="dxa"/>
            <w:gridSpan w:val="4"/>
            <w:tcBorders>
              <w:bottom w:val="single" w:sz="12" w:space="0" w:color="000000"/>
            </w:tcBorders>
          </w:tcPr>
          <w:p w14:paraId="5D8EA3EF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tcBorders>
              <w:bottom w:val="single" w:sz="12" w:space="0" w:color="000000"/>
            </w:tcBorders>
          </w:tcPr>
          <w:p w14:paraId="4433EC74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tcBorders>
              <w:bottom w:val="single" w:sz="12" w:space="0" w:color="000000"/>
            </w:tcBorders>
          </w:tcPr>
          <w:p w14:paraId="1702F5CF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</w:tc>
        <w:tc>
          <w:tcPr>
            <w:tcW w:w="1885" w:type="dxa"/>
            <w:gridSpan w:val="3"/>
            <w:tcBorders>
              <w:bottom w:val="single" w:sz="12" w:space="0" w:color="000000"/>
            </w:tcBorders>
          </w:tcPr>
          <w:p w14:paraId="679CCD9B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</w:tc>
      </w:tr>
      <w:tr w:rsidR="008F70E3" w:rsidRPr="00426AE1" w14:paraId="602E59EA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34159F" w14:textId="77777777" w:rsidR="008F70E3" w:rsidRPr="00426AE1" w:rsidRDefault="008F70E3" w:rsidP="008F70E3">
            <w:pPr>
              <w:numPr>
                <w:ilvl w:val="0"/>
                <w:numId w:val="10"/>
              </w:numPr>
              <w:suppressAutoHyphens w:val="0"/>
              <w:ind w:left="459" w:hanging="437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Ustalenia oraz wnioski po sprawdzeniu stanu technicznego:</w:t>
            </w:r>
          </w:p>
        </w:tc>
      </w:tr>
      <w:tr w:rsidR="008F70E3" w:rsidRPr="00426AE1" w14:paraId="3CA66B47" w14:textId="77777777" w:rsidTr="00212074">
        <w:trPr>
          <w:trHeight w:val="463"/>
        </w:trPr>
        <w:tc>
          <w:tcPr>
            <w:tcW w:w="10232" w:type="dxa"/>
            <w:gridSpan w:val="14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6D3C4816" w14:textId="77777777" w:rsidR="008F70E3" w:rsidRPr="00426AE1" w:rsidRDefault="008F70E3" w:rsidP="00212074">
            <w:pPr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</w:rPr>
              <w:t xml:space="preserve"> </w:t>
            </w:r>
            <w:r w:rsidRPr="00426AE1">
              <w:rPr>
                <w:rFonts w:ascii="Arial" w:hAnsi="Arial" w:cs="Arial"/>
                <w:b/>
              </w:rPr>
              <w:t>W trakcie kontroli ustalono:</w:t>
            </w:r>
          </w:p>
        </w:tc>
      </w:tr>
      <w:tr w:rsidR="008F70E3" w:rsidRPr="00426AE1" w14:paraId="6829C1A8" w14:textId="77777777" w:rsidTr="00212074">
        <w:trPr>
          <w:trHeight w:val="772"/>
        </w:trPr>
        <w:tc>
          <w:tcPr>
            <w:tcW w:w="2254" w:type="dxa"/>
            <w:gridSpan w:val="4"/>
            <w:tcBorders>
              <w:top w:val="single" w:sz="4" w:space="0" w:color="auto"/>
            </w:tcBorders>
            <w:vAlign w:val="center"/>
          </w:tcPr>
          <w:p w14:paraId="576E633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Element, urządzenie, instalacja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</w:tcBorders>
            <w:vAlign w:val="center"/>
          </w:tcPr>
          <w:p w14:paraId="40E17925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Materiał, sposób wykonania, mocowania, wyposażenie</w:t>
            </w:r>
          </w:p>
        </w:tc>
        <w:tc>
          <w:tcPr>
            <w:tcW w:w="3279" w:type="dxa"/>
            <w:gridSpan w:val="5"/>
            <w:tcBorders>
              <w:top w:val="single" w:sz="4" w:space="0" w:color="auto"/>
            </w:tcBorders>
            <w:vAlign w:val="center"/>
          </w:tcPr>
          <w:p w14:paraId="24F1487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Rozmiar zużycia, uszkodzenia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752C9B" w14:textId="77777777" w:rsidR="008F70E3" w:rsidRPr="00426AE1" w:rsidRDefault="008F70E3" w:rsidP="00212074">
            <w:pPr>
              <w:spacing w:line="360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zużycie</w:t>
            </w:r>
          </w:p>
          <w:p w14:paraId="453D256D" w14:textId="77777777" w:rsidR="008F70E3" w:rsidRPr="00426AE1" w:rsidRDefault="008F70E3" w:rsidP="0021207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[%]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D1AEBF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Uwagi</w:t>
            </w:r>
          </w:p>
        </w:tc>
      </w:tr>
      <w:tr w:rsidR="008F70E3" w:rsidRPr="00426AE1" w14:paraId="3ADCB484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24F735EE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 xml:space="preserve">Zewnętrzne warstwy przegród zewnętrznych </w:t>
            </w:r>
          </w:p>
        </w:tc>
      </w:tr>
      <w:tr w:rsidR="008F70E3" w:rsidRPr="00426AE1" w14:paraId="7689BA2A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006099D" w14:textId="77777777" w:rsidR="008F70E3" w:rsidRPr="00426AE1" w:rsidRDefault="008F70E3" w:rsidP="008F70E3">
            <w:pPr>
              <w:numPr>
                <w:ilvl w:val="0"/>
                <w:numId w:val="12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tynki</w:t>
            </w:r>
          </w:p>
        </w:tc>
        <w:tc>
          <w:tcPr>
            <w:tcW w:w="2851" w:type="dxa"/>
            <w:gridSpan w:val="3"/>
            <w:vAlign w:val="center"/>
          </w:tcPr>
          <w:p w14:paraId="42ABA7D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E5210AF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D56EAE8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A7E9E3F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3BB4FDDF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CB7D0F3" w14:textId="77777777" w:rsidR="008F70E3" w:rsidRPr="00426AE1" w:rsidRDefault="008F70E3" w:rsidP="008F70E3">
            <w:pPr>
              <w:numPr>
                <w:ilvl w:val="0"/>
                <w:numId w:val="12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okładziny</w:t>
            </w:r>
          </w:p>
        </w:tc>
        <w:tc>
          <w:tcPr>
            <w:tcW w:w="2851" w:type="dxa"/>
            <w:gridSpan w:val="3"/>
            <w:vAlign w:val="center"/>
          </w:tcPr>
          <w:p w14:paraId="52D7BF2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9CC78C8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4426D0A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35E176A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39286B6C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97C2EFA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3.</w:t>
            </w:r>
          </w:p>
        </w:tc>
        <w:tc>
          <w:tcPr>
            <w:tcW w:w="2851" w:type="dxa"/>
            <w:gridSpan w:val="3"/>
            <w:vAlign w:val="center"/>
          </w:tcPr>
          <w:p w14:paraId="1C22F3EE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3F4B367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D9323E6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0D51235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50343801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5EADE4ED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Elementy ścian zewnętrznych</w:t>
            </w:r>
          </w:p>
        </w:tc>
      </w:tr>
      <w:tr w:rsidR="008F70E3" w:rsidRPr="00426AE1" w14:paraId="1358559A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E556B61" w14:textId="77777777" w:rsidR="008F70E3" w:rsidRPr="00426AE1" w:rsidRDefault="008F70E3" w:rsidP="008F70E3">
            <w:pPr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gzymsy</w:t>
            </w:r>
          </w:p>
        </w:tc>
        <w:tc>
          <w:tcPr>
            <w:tcW w:w="2851" w:type="dxa"/>
            <w:gridSpan w:val="3"/>
            <w:vAlign w:val="center"/>
          </w:tcPr>
          <w:p w14:paraId="2E057375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22B15D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9F2884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8626F66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734A1909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ED8BB9A" w14:textId="77777777" w:rsidR="008F70E3" w:rsidRPr="00426AE1" w:rsidRDefault="008F70E3" w:rsidP="008F70E3">
            <w:pPr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attyki</w:t>
            </w:r>
          </w:p>
        </w:tc>
        <w:tc>
          <w:tcPr>
            <w:tcW w:w="2851" w:type="dxa"/>
            <w:gridSpan w:val="3"/>
            <w:vAlign w:val="center"/>
          </w:tcPr>
          <w:p w14:paraId="1BA1E7C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D4669AF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151199F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F50A156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0442DB78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CAF6DD5" w14:textId="77777777" w:rsidR="008F70E3" w:rsidRPr="00426AE1" w:rsidRDefault="008F70E3" w:rsidP="008F70E3">
            <w:pPr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filary</w:t>
            </w:r>
          </w:p>
        </w:tc>
        <w:tc>
          <w:tcPr>
            <w:tcW w:w="2851" w:type="dxa"/>
            <w:gridSpan w:val="3"/>
            <w:vAlign w:val="center"/>
          </w:tcPr>
          <w:p w14:paraId="71157AD6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0166AB0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707C105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F84C9E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3AED9A6D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3EA4CAF" w14:textId="77777777" w:rsidR="008F70E3" w:rsidRPr="00426AE1" w:rsidRDefault="008F70E3" w:rsidP="008F70E3">
            <w:pPr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balkony, loggie</w:t>
            </w:r>
          </w:p>
        </w:tc>
        <w:tc>
          <w:tcPr>
            <w:tcW w:w="2851" w:type="dxa"/>
            <w:gridSpan w:val="3"/>
            <w:vAlign w:val="center"/>
          </w:tcPr>
          <w:p w14:paraId="1E8C90FF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1A33BB0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E35997E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94E465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3059B2D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84A161F" w14:textId="77777777" w:rsidR="008F70E3" w:rsidRPr="00426AE1" w:rsidRDefault="008F70E3" w:rsidP="008F70E3">
            <w:pPr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balustrady</w:t>
            </w:r>
          </w:p>
        </w:tc>
        <w:tc>
          <w:tcPr>
            <w:tcW w:w="2851" w:type="dxa"/>
            <w:gridSpan w:val="3"/>
            <w:vAlign w:val="center"/>
          </w:tcPr>
          <w:p w14:paraId="5D3F8AE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9C00852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70C142C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56EA26A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38C424F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C2DF4EE" w14:textId="77777777" w:rsidR="008F70E3" w:rsidRPr="00426AE1" w:rsidRDefault="008F70E3" w:rsidP="008F70E3">
            <w:pPr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0A1A5C14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04B2A6E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EA79C85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F2C7D00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7EEFB84E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57CA1761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 xml:space="preserve">Urządzenia i instalacje zamocowane do ścian i dachu </w:t>
            </w:r>
          </w:p>
        </w:tc>
      </w:tr>
      <w:tr w:rsidR="008F70E3" w:rsidRPr="00426AE1" w14:paraId="0D73E3AE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D7E80E5" w14:textId="77777777" w:rsidR="008F70E3" w:rsidRPr="00426AE1" w:rsidRDefault="008F70E3" w:rsidP="008F70E3">
            <w:pPr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szyldy, reklamy</w:t>
            </w:r>
          </w:p>
        </w:tc>
        <w:tc>
          <w:tcPr>
            <w:tcW w:w="2851" w:type="dxa"/>
            <w:gridSpan w:val="3"/>
            <w:vAlign w:val="center"/>
          </w:tcPr>
          <w:p w14:paraId="0923B51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9E65240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3EE2B81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307CDE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09A3E2ED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1F230F3" w14:textId="77777777" w:rsidR="008F70E3" w:rsidRPr="00426AE1" w:rsidRDefault="008F70E3" w:rsidP="008F70E3">
            <w:pPr>
              <w:numPr>
                <w:ilvl w:val="0"/>
                <w:numId w:val="14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klimatyzatory</w:t>
            </w:r>
          </w:p>
        </w:tc>
        <w:tc>
          <w:tcPr>
            <w:tcW w:w="2851" w:type="dxa"/>
            <w:gridSpan w:val="3"/>
            <w:vAlign w:val="center"/>
          </w:tcPr>
          <w:p w14:paraId="334CB09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01F9AA7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77CAD90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51B76A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65D55E35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F45540B" w14:textId="77777777" w:rsidR="008F70E3" w:rsidRPr="00426AE1" w:rsidRDefault="008F70E3" w:rsidP="008F70E3">
            <w:pPr>
              <w:numPr>
                <w:ilvl w:val="0"/>
                <w:numId w:val="14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anteny</w:t>
            </w:r>
          </w:p>
        </w:tc>
        <w:tc>
          <w:tcPr>
            <w:tcW w:w="2851" w:type="dxa"/>
            <w:gridSpan w:val="3"/>
            <w:vAlign w:val="center"/>
          </w:tcPr>
          <w:p w14:paraId="51B621CE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33BC6C2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744E20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8A039C6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4B15DE8B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58C0C11" w14:textId="77777777" w:rsidR="008F70E3" w:rsidRPr="00426AE1" w:rsidRDefault="008F70E3" w:rsidP="008F70E3">
            <w:pPr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28B7C8D6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DA0795C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05C7A12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6C3A821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32046FDD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21075995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Pokrycie dachowe i elementy odwodnienia</w:t>
            </w:r>
          </w:p>
        </w:tc>
      </w:tr>
      <w:tr w:rsidR="008F70E3" w:rsidRPr="00426AE1" w14:paraId="50728B7C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F4436BE" w14:textId="77777777" w:rsidR="008F70E3" w:rsidRPr="00426AE1" w:rsidRDefault="008F70E3" w:rsidP="008F70E3">
            <w:pPr>
              <w:numPr>
                <w:ilvl w:val="0"/>
                <w:numId w:val="15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pokrycie dachu</w:t>
            </w:r>
          </w:p>
        </w:tc>
        <w:tc>
          <w:tcPr>
            <w:tcW w:w="2851" w:type="dxa"/>
            <w:gridSpan w:val="3"/>
            <w:vAlign w:val="center"/>
          </w:tcPr>
          <w:p w14:paraId="26F4FF7A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FF9A6E4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7843BD0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6F7833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79C841A0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55DE318" w14:textId="77777777" w:rsidR="008F70E3" w:rsidRPr="00426AE1" w:rsidRDefault="008F70E3" w:rsidP="008F70E3">
            <w:pPr>
              <w:numPr>
                <w:ilvl w:val="0"/>
                <w:numId w:val="15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kominy, ławy kominiarskie</w:t>
            </w:r>
          </w:p>
        </w:tc>
        <w:tc>
          <w:tcPr>
            <w:tcW w:w="2851" w:type="dxa"/>
            <w:gridSpan w:val="3"/>
            <w:vAlign w:val="center"/>
          </w:tcPr>
          <w:p w14:paraId="0DDE01C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8F65ADA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E081BD6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820B4E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13ACF7D8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28A9D2D" w14:textId="77777777" w:rsidR="008F70E3" w:rsidRPr="00426AE1" w:rsidRDefault="008F70E3" w:rsidP="008F70E3">
            <w:pPr>
              <w:numPr>
                <w:ilvl w:val="0"/>
                <w:numId w:val="15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obróbki blacharskie</w:t>
            </w:r>
          </w:p>
        </w:tc>
        <w:tc>
          <w:tcPr>
            <w:tcW w:w="2851" w:type="dxa"/>
            <w:gridSpan w:val="3"/>
            <w:vAlign w:val="center"/>
          </w:tcPr>
          <w:p w14:paraId="6ABC792C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B81852B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2DEA9F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32A9544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69E1350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DACDE67" w14:textId="77777777" w:rsidR="008F70E3" w:rsidRPr="00426AE1" w:rsidRDefault="008F70E3" w:rsidP="008F70E3">
            <w:pPr>
              <w:numPr>
                <w:ilvl w:val="0"/>
                <w:numId w:val="15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rynny</w:t>
            </w:r>
          </w:p>
        </w:tc>
        <w:tc>
          <w:tcPr>
            <w:tcW w:w="2851" w:type="dxa"/>
            <w:gridSpan w:val="3"/>
            <w:vAlign w:val="center"/>
          </w:tcPr>
          <w:p w14:paraId="1BDD0A75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9E6F9DB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D0C07BE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1920546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1A7AB130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FBB5AC0" w14:textId="77777777" w:rsidR="008F70E3" w:rsidRPr="00426AE1" w:rsidRDefault="008F70E3" w:rsidP="008F70E3">
            <w:pPr>
              <w:numPr>
                <w:ilvl w:val="0"/>
                <w:numId w:val="15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rury spustowe</w:t>
            </w:r>
          </w:p>
        </w:tc>
        <w:tc>
          <w:tcPr>
            <w:tcW w:w="2851" w:type="dxa"/>
            <w:gridSpan w:val="3"/>
            <w:vAlign w:val="center"/>
          </w:tcPr>
          <w:p w14:paraId="51956D76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C952F7E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24BD6A2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275C105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564BCCC3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6FEC4624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Instalacje i urządzenia służące ochronie środowiska</w:t>
            </w:r>
          </w:p>
        </w:tc>
      </w:tr>
      <w:tr w:rsidR="008F70E3" w:rsidRPr="00426AE1" w14:paraId="053FDCD8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4FB2E15" w14:textId="77777777" w:rsidR="008F70E3" w:rsidRPr="00426AE1" w:rsidRDefault="008F70E3" w:rsidP="008F70E3">
            <w:pPr>
              <w:numPr>
                <w:ilvl w:val="0"/>
                <w:numId w:val="16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kanalizacja sanitarna</w:t>
            </w:r>
          </w:p>
        </w:tc>
        <w:tc>
          <w:tcPr>
            <w:tcW w:w="2851" w:type="dxa"/>
            <w:gridSpan w:val="3"/>
            <w:vAlign w:val="center"/>
          </w:tcPr>
          <w:p w14:paraId="23239BEB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8215A5E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2949361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8E6B1C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7B6411F5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E07F600" w14:textId="77777777" w:rsidR="008F70E3" w:rsidRPr="00426AE1" w:rsidRDefault="008F70E3" w:rsidP="008F70E3">
            <w:pPr>
              <w:numPr>
                <w:ilvl w:val="0"/>
                <w:numId w:val="16"/>
              </w:numPr>
              <w:suppressAutoHyphens w:val="0"/>
              <w:ind w:left="317" w:hanging="31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kanalizacja deszczowa</w:t>
            </w:r>
          </w:p>
        </w:tc>
        <w:tc>
          <w:tcPr>
            <w:tcW w:w="2851" w:type="dxa"/>
            <w:gridSpan w:val="3"/>
            <w:vAlign w:val="center"/>
          </w:tcPr>
          <w:p w14:paraId="12754C4C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8FCC17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3970BD5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4ADD227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5FC5E8EF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911E481" w14:textId="77777777" w:rsidR="008F70E3" w:rsidRPr="00426AE1" w:rsidRDefault="008F70E3" w:rsidP="008F70E3">
            <w:pPr>
              <w:numPr>
                <w:ilvl w:val="0"/>
                <w:numId w:val="16"/>
              </w:numPr>
              <w:suppressAutoHyphens w:val="0"/>
              <w:ind w:left="317" w:hanging="31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zbiorniki bezodpływowe</w:t>
            </w:r>
          </w:p>
        </w:tc>
        <w:tc>
          <w:tcPr>
            <w:tcW w:w="2851" w:type="dxa"/>
            <w:gridSpan w:val="3"/>
            <w:vAlign w:val="center"/>
          </w:tcPr>
          <w:p w14:paraId="4E78167C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00362EB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CF6C356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1B09EB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7550B935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6860ED6" w14:textId="77777777" w:rsidR="008F70E3" w:rsidRPr="00426AE1" w:rsidRDefault="008F70E3" w:rsidP="008F70E3">
            <w:pPr>
              <w:numPr>
                <w:ilvl w:val="0"/>
                <w:numId w:val="16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do oczyszczania ścieków</w:t>
            </w:r>
          </w:p>
        </w:tc>
        <w:tc>
          <w:tcPr>
            <w:tcW w:w="2851" w:type="dxa"/>
            <w:gridSpan w:val="3"/>
            <w:vAlign w:val="center"/>
          </w:tcPr>
          <w:p w14:paraId="1FF404CE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F691D3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E93952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ECE243A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35BDB066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4DE1513" w14:textId="77777777" w:rsidR="008F70E3" w:rsidRPr="00426AE1" w:rsidRDefault="008F70E3" w:rsidP="008F70E3">
            <w:pPr>
              <w:pStyle w:val="Akapitzlist"/>
              <w:numPr>
                <w:ilvl w:val="0"/>
                <w:numId w:val="16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filtrujące</w:t>
            </w:r>
          </w:p>
        </w:tc>
        <w:tc>
          <w:tcPr>
            <w:tcW w:w="2851" w:type="dxa"/>
            <w:gridSpan w:val="3"/>
            <w:vAlign w:val="center"/>
          </w:tcPr>
          <w:p w14:paraId="46DB4641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52308F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C1C1EB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DD3E9D1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17CB68AA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924F8BE" w14:textId="77777777" w:rsidR="008F70E3" w:rsidRPr="00426AE1" w:rsidRDefault="008F70E3" w:rsidP="008F70E3">
            <w:pPr>
              <w:pStyle w:val="Akapitzlist"/>
              <w:numPr>
                <w:ilvl w:val="0"/>
                <w:numId w:val="16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wygłuszające</w:t>
            </w:r>
          </w:p>
        </w:tc>
        <w:tc>
          <w:tcPr>
            <w:tcW w:w="2851" w:type="dxa"/>
            <w:gridSpan w:val="3"/>
            <w:vAlign w:val="center"/>
          </w:tcPr>
          <w:p w14:paraId="2A677A00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EC017D5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A5F2B50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00D42E1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15F0B4B0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717AFAB4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Instalacja gazowa</w:t>
            </w:r>
          </w:p>
        </w:tc>
      </w:tr>
      <w:tr w:rsidR="008F70E3" w:rsidRPr="00426AE1" w14:paraId="1C70086A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E507790" w14:textId="77777777" w:rsidR="008F70E3" w:rsidRPr="00AA56DB" w:rsidRDefault="008F70E3" w:rsidP="008F70E3">
            <w:pPr>
              <w:pStyle w:val="Akapitzlist"/>
              <w:numPr>
                <w:ilvl w:val="0"/>
                <w:numId w:val="22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przewody</w:t>
            </w:r>
          </w:p>
        </w:tc>
        <w:tc>
          <w:tcPr>
            <w:tcW w:w="2851" w:type="dxa"/>
            <w:gridSpan w:val="3"/>
            <w:vAlign w:val="center"/>
          </w:tcPr>
          <w:p w14:paraId="0007AEE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1CE64E2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6010114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F932E9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1D166650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0FF9A03" w14:textId="77777777" w:rsidR="008F70E3" w:rsidRPr="00AA56DB" w:rsidRDefault="008F70E3" w:rsidP="008F70E3">
            <w:pPr>
              <w:pStyle w:val="Akapitzlist"/>
              <w:numPr>
                <w:ilvl w:val="0"/>
                <w:numId w:val="22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instalacje sygnalizujące</w:t>
            </w:r>
          </w:p>
        </w:tc>
        <w:tc>
          <w:tcPr>
            <w:tcW w:w="2851" w:type="dxa"/>
            <w:gridSpan w:val="3"/>
            <w:vAlign w:val="center"/>
          </w:tcPr>
          <w:p w14:paraId="38C40DDA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45436D7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DC8BD5B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915316F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2664E9D7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F5FCF9E" w14:textId="77777777" w:rsidR="008F70E3" w:rsidRPr="00AA56DB" w:rsidRDefault="008F70E3" w:rsidP="008F70E3">
            <w:pPr>
              <w:pStyle w:val="Akapitzlist"/>
              <w:numPr>
                <w:ilvl w:val="0"/>
                <w:numId w:val="22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urządzenia odcinające</w:t>
            </w:r>
          </w:p>
        </w:tc>
        <w:tc>
          <w:tcPr>
            <w:tcW w:w="2851" w:type="dxa"/>
            <w:gridSpan w:val="3"/>
            <w:vAlign w:val="center"/>
          </w:tcPr>
          <w:p w14:paraId="19ACE852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959587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3A2F245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D350746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7C8E0095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86B95AE" w14:textId="77777777" w:rsidR="008F70E3" w:rsidRPr="00AA56DB" w:rsidRDefault="008F70E3" w:rsidP="008F70E3">
            <w:pPr>
              <w:pStyle w:val="Akapitzlist"/>
              <w:numPr>
                <w:ilvl w:val="0"/>
                <w:numId w:val="22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zawór główny</w:t>
            </w:r>
          </w:p>
        </w:tc>
        <w:tc>
          <w:tcPr>
            <w:tcW w:w="2851" w:type="dxa"/>
            <w:gridSpan w:val="3"/>
            <w:vAlign w:val="center"/>
          </w:tcPr>
          <w:p w14:paraId="2259ED02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EE6336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04FC44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F2A806F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141A391C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EB9414C" w14:textId="77777777" w:rsidR="008F70E3" w:rsidRPr="00AA56DB" w:rsidRDefault="008F70E3" w:rsidP="008F70E3">
            <w:pPr>
              <w:pStyle w:val="Akapitzlist"/>
              <w:numPr>
                <w:ilvl w:val="0"/>
                <w:numId w:val="22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urządzenia redukcyjne</w:t>
            </w:r>
          </w:p>
        </w:tc>
        <w:tc>
          <w:tcPr>
            <w:tcW w:w="2851" w:type="dxa"/>
            <w:gridSpan w:val="3"/>
            <w:vAlign w:val="center"/>
          </w:tcPr>
          <w:p w14:paraId="540AF37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32B5454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04EFF84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1AD6577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4FA8B9D6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D0DA776" w14:textId="77777777" w:rsidR="008F70E3" w:rsidRPr="00AA56DB" w:rsidRDefault="008F70E3" w:rsidP="008F70E3">
            <w:pPr>
              <w:pStyle w:val="Akapitzlist"/>
              <w:numPr>
                <w:ilvl w:val="0"/>
                <w:numId w:val="22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gazomierze</w:t>
            </w:r>
          </w:p>
        </w:tc>
        <w:tc>
          <w:tcPr>
            <w:tcW w:w="2851" w:type="dxa"/>
            <w:gridSpan w:val="3"/>
            <w:vAlign w:val="center"/>
          </w:tcPr>
          <w:p w14:paraId="1FDE2DD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9924284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B0E838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6D83652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74D7B10D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6EE1C9D" w14:textId="77777777" w:rsidR="008F70E3" w:rsidRPr="00AA56DB" w:rsidRDefault="008F70E3" w:rsidP="008F70E3">
            <w:pPr>
              <w:pStyle w:val="Akapitzlist"/>
              <w:numPr>
                <w:ilvl w:val="0"/>
                <w:numId w:val="22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zabezpieczenie antykorozyjne i kolorystka instalacji</w:t>
            </w:r>
          </w:p>
        </w:tc>
        <w:tc>
          <w:tcPr>
            <w:tcW w:w="2851" w:type="dxa"/>
            <w:gridSpan w:val="3"/>
            <w:vAlign w:val="center"/>
          </w:tcPr>
          <w:p w14:paraId="47CC6CA8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87136A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A4AABC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DAC44CA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3154DBA3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11B03E5B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b/>
              </w:rPr>
              <w:t>Instalacja piorunochronna</w:t>
            </w:r>
          </w:p>
        </w:tc>
      </w:tr>
      <w:tr w:rsidR="008F70E3" w:rsidRPr="00426AE1" w14:paraId="6A7FDFC5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1F7AC6FF" w14:textId="77777777" w:rsidR="008F70E3" w:rsidRPr="00AA56DB" w:rsidRDefault="008F70E3" w:rsidP="008F70E3">
            <w:pPr>
              <w:numPr>
                <w:ilvl w:val="0"/>
                <w:numId w:val="23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4430E2C1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2277CFD8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696D611E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243398F6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F70E3" w:rsidRPr="00426AE1" w14:paraId="7C82D49A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46B87091" w14:textId="77777777" w:rsidR="008F70E3" w:rsidRPr="00AA56DB" w:rsidRDefault="008F70E3" w:rsidP="008F70E3">
            <w:pPr>
              <w:numPr>
                <w:ilvl w:val="0"/>
                <w:numId w:val="23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2CC34903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5AD4C5DD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2FB79DF5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32337E58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F70E3" w:rsidRPr="00426AE1" w14:paraId="5A6E3C15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42230198" w14:textId="77777777" w:rsidR="008F70E3" w:rsidRPr="00AA56DB" w:rsidRDefault="008F70E3" w:rsidP="008F70E3">
            <w:pPr>
              <w:numPr>
                <w:ilvl w:val="0"/>
                <w:numId w:val="23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5401028D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45CBCF5D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36DEEB18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20EDB610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F70E3" w:rsidRPr="00426AE1" w14:paraId="790010FA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5203DB47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b/>
              </w:rPr>
              <w:t xml:space="preserve">Instalacja </w:t>
            </w:r>
            <w:r>
              <w:rPr>
                <w:rFonts w:ascii="Arial" w:hAnsi="Arial" w:cs="Arial"/>
                <w:b/>
              </w:rPr>
              <w:t>elektryczna</w:t>
            </w:r>
          </w:p>
        </w:tc>
      </w:tr>
      <w:tr w:rsidR="008F70E3" w:rsidRPr="00426AE1" w14:paraId="6E8520AD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12982D07" w14:textId="77777777" w:rsidR="008F70E3" w:rsidRPr="00AA56DB" w:rsidRDefault="008F70E3" w:rsidP="008F70E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73040FBA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7DDC3685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04249883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0AFB8760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F70E3" w:rsidRPr="00426AE1" w14:paraId="60948003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04436C89" w14:textId="77777777" w:rsidR="008F70E3" w:rsidRPr="00AA56DB" w:rsidRDefault="008F70E3" w:rsidP="008F70E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29A77599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18574068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664E96BE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6FF9E35E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F70E3" w:rsidRPr="00426AE1" w14:paraId="28E89D86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3BFFDE76" w14:textId="77777777" w:rsidR="008F70E3" w:rsidRPr="00AA56DB" w:rsidRDefault="008F70E3" w:rsidP="008F70E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620639DE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23E6F429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6E317BB2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7B633B58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F70E3" w:rsidRPr="00426AE1" w14:paraId="55C6C8B2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7EEFEF93" w14:textId="77777777" w:rsidR="008F70E3" w:rsidRPr="006D0D3B" w:rsidRDefault="008F70E3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b/>
              </w:rPr>
              <w:t>Instalacja gazowa</w:t>
            </w:r>
          </w:p>
        </w:tc>
      </w:tr>
      <w:tr w:rsidR="008F70E3" w:rsidRPr="00426AE1" w14:paraId="3B5AB82B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460E3CE4" w14:textId="77777777" w:rsidR="008F70E3" w:rsidRPr="00AA56DB" w:rsidRDefault="008F70E3" w:rsidP="008F70E3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7986" w:type="dxa"/>
            <w:gridSpan w:val="11"/>
            <w:vAlign w:val="center"/>
          </w:tcPr>
          <w:p w14:paraId="2B42C3B5" w14:textId="77777777" w:rsidR="008F70E3" w:rsidRPr="00AA56DB" w:rsidRDefault="008F70E3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dotyczy 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nie dotyczy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wykonano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>nie wykonano</w:t>
            </w:r>
          </w:p>
        </w:tc>
      </w:tr>
      <w:tr w:rsidR="008F70E3" w:rsidRPr="00426AE1" w14:paraId="03B834BE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2258130E" w14:textId="77777777" w:rsidR="008F70E3" w:rsidRPr="00AA56DB" w:rsidRDefault="008F70E3" w:rsidP="008F70E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27DFB3DD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4C03EC77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4D938080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2EB57E3A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F70E3" w:rsidRPr="00426AE1" w14:paraId="48B391ED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4CCBFCF1" w14:textId="77777777" w:rsidR="008F70E3" w:rsidRPr="00AA56DB" w:rsidRDefault="008F70E3" w:rsidP="00212074">
            <w:pPr>
              <w:jc w:val="center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  <w:b/>
              </w:rPr>
              <w:t>System ochrony przeciwporażeniowej, odgromowej i przepięciowej</w:t>
            </w:r>
          </w:p>
        </w:tc>
      </w:tr>
      <w:tr w:rsidR="008F70E3" w:rsidRPr="00426AE1" w14:paraId="7FBFC92D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2BF20BEA" w14:textId="77777777" w:rsidR="008F70E3" w:rsidRPr="00AA56DB" w:rsidRDefault="008F70E3" w:rsidP="00212074">
            <w:pPr>
              <w:ind w:left="51" w:hanging="233"/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sz w:val="44"/>
              </w:rPr>
              <w:t xml:space="preserve">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dotyczy 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nie dotyczy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wykonano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>nie wykonano</w:t>
            </w:r>
          </w:p>
        </w:tc>
      </w:tr>
      <w:tr w:rsidR="008F70E3" w:rsidRPr="00426AE1" w14:paraId="39230513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7B95B3E3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Przewody kominowe (dymowe, spalinowe i wentylacyjne)</w:t>
            </w:r>
          </w:p>
        </w:tc>
      </w:tr>
      <w:tr w:rsidR="008F70E3" w:rsidRPr="00426AE1" w14:paraId="06D55156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F867C40" w14:textId="77777777" w:rsidR="008F70E3" w:rsidRPr="00426AE1" w:rsidRDefault="008F70E3" w:rsidP="008F70E3">
            <w:pPr>
              <w:numPr>
                <w:ilvl w:val="0"/>
                <w:numId w:val="17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dymowe</w:t>
            </w:r>
          </w:p>
        </w:tc>
        <w:tc>
          <w:tcPr>
            <w:tcW w:w="2851" w:type="dxa"/>
            <w:gridSpan w:val="3"/>
            <w:vAlign w:val="center"/>
          </w:tcPr>
          <w:p w14:paraId="35596EA1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2F5E5F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E84EA08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C132DE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1C815739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09E164D" w14:textId="77777777" w:rsidR="008F70E3" w:rsidRPr="00426AE1" w:rsidRDefault="008F70E3" w:rsidP="008F70E3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spalinowe grawitacyjne</w:t>
            </w:r>
          </w:p>
        </w:tc>
        <w:tc>
          <w:tcPr>
            <w:tcW w:w="2851" w:type="dxa"/>
            <w:gridSpan w:val="3"/>
            <w:vAlign w:val="center"/>
          </w:tcPr>
          <w:p w14:paraId="0BCA5B72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D22E53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EC0C07A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3A5036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506C65B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8FBEB78" w14:textId="77777777" w:rsidR="008F70E3" w:rsidRPr="00426AE1" w:rsidRDefault="008F70E3" w:rsidP="008F70E3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wentylacyjne grawitacyjne</w:t>
            </w:r>
          </w:p>
        </w:tc>
        <w:tc>
          <w:tcPr>
            <w:tcW w:w="2851" w:type="dxa"/>
            <w:gridSpan w:val="3"/>
            <w:vAlign w:val="center"/>
          </w:tcPr>
          <w:p w14:paraId="63851230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317B31A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F3EA2FE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0FFCD1B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392BB4FA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9860BD1" w14:textId="77777777" w:rsidR="008F70E3" w:rsidRPr="00426AE1" w:rsidRDefault="008F70E3" w:rsidP="008F70E3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spalinowe mechaniczne</w:t>
            </w:r>
          </w:p>
        </w:tc>
        <w:tc>
          <w:tcPr>
            <w:tcW w:w="2851" w:type="dxa"/>
            <w:gridSpan w:val="3"/>
            <w:vAlign w:val="center"/>
          </w:tcPr>
          <w:p w14:paraId="56804CEE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31437E8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9B172E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7920DE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1C09AF03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CCAA9DE" w14:textId="77777777" w:rsidR="008F70E3" w:rsidRPr="00426AE1" w:rsidRDefault="008F70E3" w:rsidP="008F70E3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wentylacyjne mechaniczne </w:t>
            </w:r>
          </w:p>
        </w:tc>
        <w:tc>
          <w:tcPr>
            <w:tcW w:w="2851" w:type="dxa"/>
            <w:gridSpan w:val="3"/>
            <w:vAlign w:val="center"/>
          </w:tcPr>
          <w:p w14:paraId="65E39BB0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7D89A4F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BA4ADB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7A8A688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43403027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A8BC674" w14:textId="77777777" w:rsidR="008F70E3" w:rsidRPr="00426AE1" w:rsidRDefault="008F70E3" w:rsidP="008F70E3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 wolnostojące</w:t>
            </w:r>
          </w:p>
        </w:tc>
        <w:tc>
          <w:tcPr>
            <w:tcW w:w="2851" w:type="dxa"/>
            <w:gridSpan w:val="3"/>
            <w:vAlign w:val="center"/>
          </w:tcPr>
          <w:p w14:paraId="1F492B1B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50771EA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9AA0650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AC0D88C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4A88FAE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08411FA" w14:textId="77777777" w:rsidR="008F70E3" w:rsidRPr="00426AE1" w:rsidRDefault="008F70E3" w:rsidP="008F70E3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 przemysłowe</w:t>
            </w:r>
          </w:p>
        </w:tc>
        <w:tc>
          <w:tcPr>
            <w:tcW w:w="2851" w:type="dxa"/>
            <w:gridSpan w:val="3"/>
            <w:vAlign w:val="center"/>
          </w:tcPr>
          <w:p w14:paraId="35B2541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55035D8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12E6A3F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CAED75E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3F26553F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40D5964" w14:textId="77777777" w:rsidR="008F70E3" w:rsidRPr="00426AE1" w:rsidRDefault="008F70E3" w:rsidP="008F70E3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wentylacyjne</w:t>
            </w:r>
          </w:p>
        </w:tc>
        <w:tc>
          <w:tcPr>
            <w:tcW w:w="2851" w:type="dxa"/>
            <w:gridSpan w:val="3"/>
            <w:vAlign w:val="center"/>
          </w:tcPr>
          <w:p w14:paraId="0F2B0807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0DFBEF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2AD31EB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960BC57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4585D6D9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CA128CE" w14:textId="77777777" w:rsidR="008F70E3" w:rsidRPr="00426AE1" w:rsidRDefault="008F70E3" w:rsidP="008F70E3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0DA7354A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2B4122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12A2E54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A40082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4743D1AA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3A902763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Przejścia przyłączy instalacyjnych przez ściany budynków</w:t>
            </w:r>
          </w:p>
        </w:tc>
      </w:tr>
      <w:tr w:rsidR="008F70E3" w:rsidRPr="00426AE1" w14:paraId="705D3384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FCF324A" w14:textId="77777777" w:rsidR="008F70E3" w:rsidRPr="00426AE1" w:rsidRDefault="008F70E3" w:rsidP="008F70E3">
            <w:pPr>
              <w:numPr>
                <w:ilvl w:val="0"/>
                <w:numId w:val="18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1AC8F7F5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ADD38E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3DC2FDD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124EB22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5A85379A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28E49B0" w14:textId="77777777" w:rsidR="008F70E3" w:rsidRPr="00426AE1" w:rsidRDefault="008F70E3" w:rsidP="008F70E3">
            <w:pPr>
              <w:numPr>
                <w:ilvl w:val="0"/>
                <w:numId w:val="18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67ADACCB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CCAC902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A8DFC5C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4173CD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1601FDFD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3B2FDB0" w14:textId="77777777" w:rsidR="008F70E3" w:rsidRPr="00426AE1" w:rsidRDefault="008F70E3" w:rsidP="008F70E3">
            <w:pPr>
              <w:numPr>
                <w:ilvl w:val="0"/>
                <w:numId w:val="18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44BB349C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CDE1F2F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05F381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FF7F1BE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010BA251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65797F0A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Inne elementy, urządzenia, instalacje</w:t>
            </w:r>
          </w:p>
        </w:tc>
      </w:tr>
      <w:tr w:rsidR="008F70E3" w:rsidRPr="00426AE1" w14:paraId="767C7D15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65E9E52" w14:textId="77777777" w:rsidR="008F70E3" w:rsidRPr="00426AE1" w:rsidRDefault="008F70E3" w:rsidP="008F70E3">
            <w:pPr>
              <w:numPr>
                <w:ilvl w:val="0"/>
                <w:numId w:val="19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66EC7FA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9EA73D4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26A420A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174520C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06D81668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0D78FF5" w14:textId="77777777" w:rsidR="008F70E3" w:rsidRPr="00426AE1" w:rsidRDefault="008F70E3" w:rsidP="008F70E3">
            <w:pPr>
              <w:numPr>
                <w:ilvl w:val="0"/>
                <w:numId w:val="19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08BA7144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397E736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58DF496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1ECDC9B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7793923C" w14:textId="77777777" w:rsidTr="00212074">
        <w:trPr>
          <w:trHeight w:val="510"/>
        </w:trPr>
        <w:tc>
          <w:tcPr>
            <w:tcW w:w="10232" w:type="dxa"/>
            <w:gridSpan w:val="14"/>
            <w:tcBorders>
              <w:bottom w:val="single" w:sz="4" w:space="0" w:color="000000"/>
            </w:tcBorders>
            <w:vAlign w:val="center"/>
          </w:tcPr>
          <w:p w14:paraId="2AE03D11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Estetyka obiektu i jego otoczenia</w:t>
            </w:r>
          </w:p>
        </w:tc>
      </w:tr>
      <w:tr w:rsidR="008F70E3" w:rsidRPr="00426AE1" w14:paraId="5F3317BD" w14:textId="77777777" w:rsidTr="00212074">
        <w:trPr>
          <w:trHeight w:val="510"/>
        </w:trPr>
        <w:tc>
          <w:tcPr>
            <w:tcW w:w="2254" w:type="dxa"/>
            <w:gridSpan w:val="4"/>
            <w:tcBorders>
              <w:bottom w:val="single" w:sz="4" w:space="0" w:color="auto"/>
            </w:tcBorders>
            <w:vAlign w:val="center"/>
          </w:tcPr>
          <w:p w14:paraId="735DF890" w14:textId="77777777" w:rsidR="008F70E3" w:rsidRPr="00426AE1" w:rsidRDefault="008F70E3" w:rsidP="008F70E3">
            <w:pPr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tcBorders>
              <w:bottom w:val="single" w:sz="4" w:space="0" w:color="auto"/>
            </w:tcBorders>
            <w:vAlign w:val="center"/>
          </w:tcPr>
          <w:p w14:paraId="77159463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tcBorders>
              <w:bottom w:val="single" w:sz="4" w:space="0" w:color="auto"/>
            </w:tcBorders>
            <w:vAlign w:val="center"/>
          </w:tcPr>
          <w:p w14:paraId="11EA7F59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2423AA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7922A6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8F70E3" w:rsidRPr="00426AE1" w14:paraId="389D89AD" w14:textId="77777777" w:rsidTr="00212074">
        <w:trPr>
          <w:trHeight w:val="510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29AE8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System ogrzewania</w:t>
            </w:r>
          </w:p>
        </w:tc>
      </w:tr>
      <w:tr w:rsidR="008F70E3" w:rsidRPr="00426AE1" w14:paraId="7F4B1745" w14:textId="77777777" w:rsidTr="00212074">
        <w:trPr>
          <w:trHeight w:val="510"/>
        </w:trPr>
        <w:tc>
          <w:tcPr>
            <w:tcW w:w="225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920F" w14:textId="77777777" w:rsidR="008F70E3" w:rsidRPr="00426AE1" w:rsidRDefault="008F70E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Protokół z kontroli </w:t>
            </w:r>
          </w:p>
          <w:p w14:paraId="336B059E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6"/>
              </w:rPr>
              <w:t>stanowi odrębne opracowanie</w:t>
            </w:r>
          </w:p>
        </w:tc>
        <w:tc>
          <w:tcPr>
            <w:tcW w:w="79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C352C5" w14:textId="77777777" w:rsidR="008F70E3" w:rsidRPr="00426AE1" w:rsidRDefault="008F70E3" w:rsidP="00212074">
            <w:pPr>
              <w:rPr>
                <w:rFonts w:ascii="Arial" w:hAnsi="Arial" w:cs="Arial"/>
                <w:bCs w:val="0"/>
                <w:sz w:val="40"/>
                <w:szCs w:val="40"/>
              </w:rPr>
            </w:pPr>
            <w:r w:rsidRPr="00426AE1">
              <w:rPr>
                <w:rFonts w:ascii="Arial" w:hAnsi="Arial" w:cs="Arial"/>
                <w:sz w:val="40"/>
                <w:szCs w:val="40"/>
              </w:rPr>
              <w:t xml:space="preserve">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dotyczy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nie dotyczy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wykonano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nie wykonano</w:t>
            </w:r>
          </w:p>
        </w:tc>
      </w:tr>
      <w:tr w:rsidR="008F70E3" w:rsidRPr="00426AE1" w14:paraId="7371BDFD" w14:textId="77777777" w:rsidTr="00212074">
        <w:trPr>
          <w:trHeight w:val="510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8ABBF" w14:textId="77777777" w:rsidR="008F70E3" w:rsidRPr="00426AE1" w:rsidRDefault="008F70E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System klimatyzacji</w:t>
            </w:r>
          </w:p>
        </w:tc>
      </w:tr>
      <w:tr w:rsidR="008F70E3" w:rsidRPr="00426AE1" w14:paraId="26CE87FD" w14:textId="77777777" w:rsidTr="00212074">
        <w:trPr>
          <w:trHeight w:val="510"/>
        </w:trPr>
        <w:tc>
          <w:tcPr>
            <w:tcW w:w="225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279A2" w14:textId="77777777" w:rsidR="008F70E3" w:rsidRPr="00426AE1" w:rsidRDefault="008F70E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Protokół z kontroli </w:t>
            </w:r>
          </w:p>
          <w:p w14:paraId="27513D41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6"/>
              </w:rPr>
              <w:t>stanowi odrębne opracowanie</w:t>
            </w:r>
          </w:p>
        </w:tc>
        <w:tc>
          <w:tcPr>
            <w:tcW w:w="797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7B4C3" w14:textId="77777777" w:rsidR="008F70E3" w:rsidRPr="00426AE1" w:rsidRDefault="008F70E3" w:rsidP="00212074">
            <w:pPr>
              <w:rPr>
                <w:rFonts w:ascii="Arial" w:hAnsi="Arial" w:cs="Arial"/>
                <w:bCs w:val="0"/>
                <w:sz w:val="40"/>
                <w:szCs w:val="40"/>
              </w:rPr>
            </w:pPr>
            <w:r w:rsidRPr="00426AE1">
              <w:rPr>
                <w:rFonts w:ascii="Arial" w:hAnsi="Arial" w:cs="Arial"/>
                <w:sz w:val="40"/>
                <w:szCs w:val="40"/>
              </w:rPr>
              <w:t xml:space="preserve">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dotyczy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nie dotyczy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wykonano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nie wykonano</w:t>
            </w:r>
          </w:p>
        </w:tc>
      </w:tr>
      <w:tr w:rsidR="008F70E3" w:rsidRPr="00426AE1" w14:paraId="7A09B6AB" w14:textId="77777777" w:rsidTr="00212074">
        <w:trPr>
          <w:trHeight w:val="510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3C528" w14:textId="77777777" w:rsidR="008F70E3" w:rsidRPr="00426AE1" w:rsidRDefault="008F70E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2EEF7DFA" w14:textId="77777777" w:rsidR="008F70E3" w:rsidRPr="00426AE1" w:rsidRDefault="008F70E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34C0AF9F" w14:textId="77777777" w:rsidR="008F70E3" w:rsidRPr="00426AE1" w:rsidRDefault="008F70E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5F1E2B65" w14:textId="77777777" w:rsidR="008F70E3" w:rsidRPr="00426AE1" w:rsidRDefault="008F70E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2373AA38" w14:textId="77777777" w:rsidR="008F70E3" w:rsidRPr="00426AE1" w:rsidRDefault="008F70E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2755E8BB" w14:textId="77777777" w:rsidR="008F70E3" w:rsidRPr="00426AE1" w:rsidRDefault="008F70E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25CE253A" w14:textId="77777777" w:rsidR="008F70E3" w:rsidRPr="00426AE1" w:rsidRDefault="008F70E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7076ECFF" w14:textId="77777777" w:rsidR="008F70E3" w:rsidRPr="00426AE1" w:rsidRDefault="008F70E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1D6EE50E" w14:textId="77777777" w:rsidR="008F70E3" w:rsidRPr="00426AE1" w:rsidRDefault="008F70E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42560BA6" w14:textId="77777777" w:rsidR="008F70E3" w:rsidRPr="00426AE1" w:rsidRDefault="008F70E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</w:tc>
      </w:tr>
      <w:tr w:rsidR="008F70E3" w:rsidRPr="00426AE1" w14:paraId="79AE959B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B1B661" w14:textId="77777777" w:rsidR="008F70E3" w:rsidRPr="00426AE1" w:rsidRDefault="008F70E3" w:rsidP="008F70E3">
            <w:pPr>
              <w:numPr>
                <w:ilvl w:val="0"/>
                <w:numId w:val="10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 xml:space="preserve">WNIOSKI KOŃCOWE: </w:t>
            </w:r>
          </w:p>
        </w:tc>
      </w:tr>
      <w:tr w:rsidR="008F70E3" w:rsidRPr="00426AE1" w14:paraId="7D91C582" w14:textId="77777777" w:rsidTr="00212074">
        <w:trPr>
          <w:trHeight w:val="5488"/>
        </w:trPr>
        <w:tc>
          <w:tcPr>
            <w:tcW w:w="10232" w:type="dxa"/>
            <w:gridSpan w:val="14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39AE4A81" w14:textId="77777777" w:rsidR="008F70E3" w:rsidRPr="00426AE1" w:rsidRDefault="008F70E3" w:rsidP="00212074">
            <w:pPr>
              <w:tabs>
                <w:tab w:val="left" w:pos="284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>Sprawdzenie spełnienia przez obiekt, podstawowych wymogów pod względem:</w:t>
            </w:r>
          </w:p>
          <w:p w14:paraId="6E6CFF9E" w14:textId="77777777" w:rsidR="008F70E3" w:rsidRPr="00426AE1" w:rsidRDefault="008F70E3" w:rsidP="008F70E3">
            <w:pPr>
              <w:numPr>
                <w:ilvl w:val="0"/>
                <w:numId w:val="20"/>
              </w:numPr>
              <w:suppressAutoHyphens w:val="0"/>
              <w:spacing w:before="60" w:line="276" w:lineRule="auto"/>
              <w:ind w:left="426" w:hanging="284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użytkowania zgodnie z przeznaczeniem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6697388C" w14:textId="77777777" w:rsidR="008F70E3" w:rsidRPr="00426AE1" w:rsidRDefault="008F70E3" w:rsidP="008F70E3">
            <w:pPr>
              <w:numPr>
                <w:ilvl w:val="0"/>
                <w:numId w:val="20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bezpieczeństwa użytkowania </w:t>
            </w:r>
            <w:r w:rsidRPr="00426AE1">
              <w:rPr>
                <w:rFonts w:ascii="Arial" w:hAnsi="Arial" w:cs="Arial"/>
                <w:b/>
                <w:color w:val="000000"/>
              </w:rPr>
              <w:t>zagraża / nie zagraża*</w:t>
            </w:r>
          </w:p>
          <w:p w14:paraId="52613F48" w14:textId="77777777" w:rsidR="008F70E3" w:rsidRPr="00426AE1" w:rsidRDefault="008F70E3" w:rsidP="008F70E3">
            <w:pPr>
              <w:numPr>
                <w:ilvl w:val="0"/>
                <w:numId w:val="20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warunków higieniczno-sanitarnych i zdrowotnych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77C580A0" w14:textId="77777777" w:rsidR="008F70E3" w:rsidRPr="00426AE1" w:rsidRDefault="008F70E3" w:rsidP="008F70E3">
            <w:pPr>
              <w:numPr>
                <w:ilvl w:val="0"/>
                <w:numId w:val="20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ochrony środowiska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6EE4614C" w14:textId="77777777" w:rsidR="008F70E3" w:rsidRPr="00426AE1" w:rsidRDefault="008F70E3" w:rsidP="008F70E3">
            <w:pPr>
              <w:numPr>
                <w:ilvl w:val="0"/>
                <w:numId w:val="20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uszkodzeń biologicznych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4A75A575" w14:textId="77777777" w:rsidR="008F70E3" w:rsidRPr="00426AE1" w:rsidRDefault="008F70E3" w:rsidP="008F70E3">
            <w:pPr>
              <w:numPr>
                <w:ilvl w:val="0"/>
                <w:numId w:val="20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użytkowania w sposób zagrażający życiu lub zdrowiu ludzi i bezpieczeństwa mienia </w:t>
            </w:r>
            <w:r w:rsidRPr="00426AE1">
              <w:rPr>
                <w:rFonts w:ascii="Arial" w:hAnsi="Arial" w:cs="Arial"/>
                <w:b/>
                <w:color w:val="000000"/>
              </w:rPr>
              <w:t>zagraża / nie zagraża*</w:t>
            </w:r>
          </w:p>
          <w:p w14:paraId="1E59554B" w14:textId="77777777" w:rsidR="008F70E3" w:rsidRPr="00426AE1" w:rsidRDefault="008F70E3" w:rsidP="008F70E3">
            <w:pPr>
              <w:numPr>
                <w:ilvl w:val="0"/>
                <w:numId w:val="20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stanu technicznego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6429E547" w14:textId="77777777" w:rsidR="008F70E3" w:rsidRPr="00426AE1" w:rsidRDefault="008F70E3" w:rsidP="008F70E3">
            <w:pPr>
              <w:numPr>
                <w:ilvl w:val="0"/>
                <w:numId w:val="20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powodowania swym wyglądem oszpecenie otoczenia </w:t>
            </w:r>
            <w:r w:rsidRPr="00426AE1">
              <w:rPr>
                <w:rFonts w:ascii="Arial" w:hAnsi="Arial" w:cs="Arial"/>
                <w:b/>
                <w:color w:val="000000"/>
              </w:rPr>
              <w:t>szpeci / nie szpeci*</w:t>
            </w:r>
          </w:p>
          <w:p w14:paraId="364DB620" w14:textId="77777777" w:rsidR="008F70E3" w:rsidRPr="00426AE1" w:rsidRDefault="008F70E3" w:rsidP="00212074">
            <w:pPr>
              <w:tabs>
                <w:tab w:val="left" w:pos="180"/>
              </w:tabs>
              <w:jc w:val="both"/>
              <w:rPr>
                <w:rFonts w:ascii="Arial" w:hAnsi="Arial" w:cs="Arial"/>
                <w:color w:val="FF0000"/>
              </w:rPr>
            </w:pPr>
          </w:p>
          <w:p w14:paraId="5E50C197" w14:textId="77777777" w:rsidR="008F70E3" w:rsidRPr="00426AE1" w:rsidRDefault="008F70E3" w:rsidP="00212074">
            <w:pPr>
              <w:ind w:left="180"/>
              <w:jc w:val="center"/>
              <w:rPr>
                <w:rFonts w:ascii="Arial" w:hAnsi="Arial" w:cs="Arial"/>
                <w:bCs w:val="0"/>
                <w:color w:val="000000"/>
                <w:sz w:val="22"/>
              </w:rPr>
            </w:pPr>
            <w:r w:rsidRPr="00426AE1">
              <w:rPr>
                <w:rFonts w:ascii="Arial" w:hAnsi="Arial" w:cs="Arial"/>
                <w:color w:val="000000"/>
                <w:sz w:val="22"/>
              </w:rPr>
              <w:t xml:space="preserve">Stan techniczny budynku </w:t>
            </w:r>
            <w:r w:rsidRPr="00426AE1">
              <w:rPr>
                <w:rFonts w:ascii="Arial" w:hAnsi="Arial" w:cs="Arial"/>
                <w:b/>
                <w:color w:val="000000"/>
                <w:sz w:val="22"/>
              </w:rPr>
              <w:t>zapewnia / nie zapewnia</w:t>
            </w:r>
            <w:r w:rsidRPr="00426AE1">
              <w:rPr>
                <w:rFonts w:ascii="Arial" w:hAnsi="Arial" w:cs="Arial"/>
                <w:color w:val="000000"/>
                <w:sz w:val="22"/>
              </w:rPr>
              <w:t>* dalsze, bezpieczne jego użytkowanie.</w:t>
            </w:r>
          </w:p>
          <w:p w14:paraId="5B1FA122" w14:textId="77777777" w:rsidR="008F70E3" w:rsidRPr="00426AE1" w:rsidRDefault="008F70E3" w:rsidP="00212074">
            <w:pPr>
              <w:tabs>
                <w:tab w:val="left" w:pos="180"/>
              </w:tabs>
              <w:ind w:left="180" w:hanging="180"/>
              <w:jc w:val="both"/>
              <w:rPr>
                <w:rFonts w:ascii="Arial" w:hAnsi="Arial" w:cs="Arial"/>
                <w:color w:val="000000"/>
              </w:rPr>
            </w:pPr>
          </w:p>
          <w:p w14:paraId="6775890A" w14:textId="77777777" w:rsidR="008F70E3" w:rsidRPr="00426AE1" w:rsidRDefault="008F70E3" w:rsidP="00212074">
            <w:pPr>
              <w:tabs>
                <w:tab w:val="left" w:pos="180"/>
              </w:tabs>
              <w:spacing w:line="276" w:lineRule="auto"/>
              <w:jc w:val="both"/>
              <w:rPr>
                <w:rFonts w:ascii="Arial" w:hAnsi="Arial" w:cs="Arial"/>
                <w:b/>
                <w:color w:val="000000"/>
                <w:u w:val="single"/>
              </w:rPr>
            </w:pPr>
          </w:p>
          <w:p w14:paraId="23172FDB" w14:textId="77777777" w:rsidR="008F70E3" w:rsidRPr="00426AE1" w:rsidRDefault="008F70E3" w:rsidP="00212074">
            <w:pPr>
              <w:tabs>
                <w:tab w:val="left" w:pos="180"/>
              </w:tabs>
              <w:spacing w:line="276" w:lineRule="auto"/>
              <w:ind w:left="180" w:hanging="5"/>
              <w:jc w:val="both"/>
              <w:rPr>
                <w:rFonts w:ascii="Arial" w:hAnsi="Arial" w:cs="Arial"/>
                <w:b/>
                <w:color w:val="000000"/>
              </w:rPr>
            </w:pPr>
            <w:r w:rsidRPr="00426AE1">
              <w:rPr>
                <w:rFonts w:ascii="Arial" w:hAnsi="Arial" w:cs="Arial"/>
                <w:b/>
                <w:color w:val="000000"/>
              </w:rPr>
              <w:t xml:space="preserve">Wobec stwierdzenia uszkodzeń lub braków, które mogą spowodować: </w:t>
            </w:r>
            <w:r w:rsidRPr="00426AE1">
              <w:rPr>
                <w:rFonts w:ascii="Arial" w:hAnsi="Arial" w:cs="Arial"/>
                <w:color w:val="000000"/>
              </w:rPr>
              <w:t xml:space="preserve">zagrożenie życia lub zdrowia ludzi, bezpieczeństwa mienia lub środowiska, a w szczególności katastrofę budowlaną, pożar, wybuch, porażenie prądem elektrycznym albo zatrucie gazem – </w:t>
            </w:r>
            <w:r w:rsidRPr="00426AE1">
              <w:rPr>
                <w:rFonts w:ascii="Arial" w:hAnsi="Arial" w:cs="Arial"/>
                <w:b/>
                <w:color w:val="000000"/>
              </w:rPr>
              <w:t>osoba dokonująca kontroli</w:t>
            </w:r>
            <w:r w:rsidRPr="00426AE1">
              <w:rPr>
                <w:rFonts w:ascii="Arial" w:hAnsi="Arial" w:cs="Arial"/>
                <w:color w:val="000000"/>
                <w:u w:val="single"/>
              </w:rPr>
              <w:t>,</w:t>
            </w:r>
            <w:r w:rsidRPr="00426AE1">
              <w:rPr>
                <w:rFonts w:ascii="Arial" w:hAnsi="Arial" w:cs="Arial"/>
                <w:color w:val="000000"/>
              </w:rPr>
              <w:t xml:space="preserve"> na podstawie art. 70 ust. 2 ustawy Prawo budowlane, </w:t>
            </w:r>
            <w:r w:rsidRPr="00426AE1">
              <w:rPr>
                <w:rFonts w:ascii="Arial" w:hAnsi="Arial" w:cs="Arial"/>
                <w:b/>
                <w:color w:val="000000"/>
              </w:rPr>
              <w:t>niezwłocznie prześle kopię niniejszego protokołu do właściwego terytorialnie Wojewódzkiego Inspektora Nadzoru Budowlanego</w:t>
            </w:r>
            <w:r w:rsidRPr="00426AE1">
              <w:rPr>
                <w:rFonts w:ascii="Arial" w:hAnsi="Arial" w:cs="Arial"/>
                <w:color w:val="000000"/>
              </w:rPr>
              <w:t xml:space="preserve"> </w:t>
            </w:r>
            <w:r w:rsidRPr="00426AE1">
              <w:rPr>
                <w:rFonts w:ascii="Arial" w:hAnsi="Arial" w:cs="Arial"/>
                <w:b/>
                <w:color w:val="000000"/>
              </w:rPr>
              <w:t xml:space="preserve">* </w:t>
            </w:r>
          </w:p>
          <w:p w14:paraId="4B93BBA0" w14:textId="77777777" w:rsidR="008F70E3" w:rsidRPr="00426AE1" w:rsidRDefault="008F70E3" w:rsidP="00212074">
            <w:pPr>
              <w:tabs>
                <w:tab w:val="left" w:pos="180"/>
              </w:tabs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8F70E3" w:rsidRPr="00426AE1" w14:paraId="78DA0C16" w14:textId="77777777" w:rsidTr="00212074">
        <w:trPr>
          <w:trHeight w:val="439"/>
        </w:trPr>
        <w:tc>
          <w:tcPr>
            <w:tcW w:w="102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0B01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</w:rPr>
              <w:lastRenderedPageBreak/>
              <w:t>W celu usunięcia zagrożenia dla ludzi lub mienia należy niezwłocznie wykonać:</w:t>
            </w:r>
          </w:p>
        </w:tc>
      </w:tr>
      <w:tr w:rsidR="008F70E3" w:rsidRPr="00426AE1" w14:paraId="3AB03A0F" w14:textId="77777777" w:rsidTr="00212074">
        <w:trPr>
          <w:trHeight w:val="835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12" w:space="0" w:color="000000"/>
            </w:tcBorders>
          </w:tcPr>
          <w:p w14:paraId="600EA951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</w:p>
          <w:p w14:paraId="2D82760C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  <w:p w14:paraId="00F77A3D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……………………………………………………………………………………………………………………...................</w:t>
            </w:r>
          </w:p>
          <w:p w14:paraId="31191B67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  <w:p w14:paraId="2B3CFC76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……………………………………………………………………………………………………………………..................</w:t>
            </w:r>
          </w:p>
          <w:p w14:paraId="5DAE0921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  <w:p w14:paraId="78A11967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575887D7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  <w:p w14:paraId="7A603405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………………………………………………………………………………………………………………………..…………</w:t>
            </w:r>
          </w:p>
          <w:p w14:paraId="57B899C1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  <w:p w14:paraId="5FEF575B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7BF71A84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  <w:p w14:paraId="51C13FB3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7DB598B4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</w:tc>
      </w:tr>
      <w:tr w:rsidR="008F70E3" w:rsidRPr="00426AE1" w14:paraId="244572DD" w14:textId="77777777" w:rsidTr="00212074">
        <w:trPr>
          <w:trHeight w:val="436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B03748" w14:textId="77777777" w:rsidR="008F70E3" w:rsidRPr="00426AE1" w:rsidRDefault="008F70E3" w:rsidP="008F70E3">
            <w:pPr>
              <w:numPr>
                <w:ilvl w:val="0"/>
                <w:numId w:val="10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Zalecenia w zakresie:</w:t>
            </w:r>
          </w:p>
        </w:tc>
      </w:tr>
      <w:tr w:rsidR="008F70E3" w:rsidRPr="00426AE1" w14:paraId="59590726" w14:textId="77777777" w:rsidTr="00212074">
        <w:trPr>
          <w:trHeight w:val="331"/>
        </w:trPr>
        <w:tc>
          <w:tcPr>
            <w:tcW w:w="10232" w:type="dxa"/>
            <w:gridSpan w:val="14"/>
            <w:vAlign w:val="center"/>
          </w:tcPr>
          <w:p w14:paraId="17545A7C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inwestycji / remontów / konserwacji / napraw*</w:t>
            </w:r>
          </w:p>
          <w:p w14:paraId="1A20047E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 kolejności wykonywania oraz szacunkowy ich ko</w:t>
            </w:r>
            <w:r>
              <w:rPr>
                <w:rFonts w:ascii="Arial" w:hAnsi="Arial" w:cs="Arial"/>
                <w:b/>
              </w:rPr>
              <w:t>szt.</w:t>
            </w:r>
            <w:r w:rsidRPr="00426AE1">
              <w:rPr>
                <w:rFonts w:ascii="Arial" w:hAnsi="Arial" w:cs="Arial"/>
                <w:b/>
              </w:rPr>
              <w:t xml:space="preserve"> wykonania</w:t>
            </w:r>
          </w:p>
        </w:tc>
      </w:tr>
      <w:tr w:rsidR="008F70E3" w:rsidRPr="00426AE1" w14:paraId="0981411D" w14:textId="77777777" w:rsidTr="00212074">
        <w:trPr>
          <w:trHeight w:val="835"/>
        </w:trPr>
        <w:tc>
          <w:tcPr>
            <w:tcW w:w="10232" w:type="dxa"/>
            <w:gridSpan w:val="14"/>
            <w:tcBorders>
              <w:bottom w:val="single" w:sz="12" w:space="0" w:color="000000"/>
            </w:tcBorders>
          </w:tcPr>
          <w:p w14:paraId="4774318B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  <w:p w14:paraId="4F9D7B2F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………………………………………………………………………………………........................................................</w:t>
            </w:r>
          </w:p>
          <w:p w14:paraId="678BA42C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  <w:p w14:paraId="73260D9D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………………………………………………………………………………………........................................................</w:t>
            </w:r>
          </w:p>
          <w:p w14:paraId="15E533E1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  <w:p w14:paraId="1503EB53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</w:t>
            </w:r>
          </w:p>
          <w:p w14:paraId="5267858D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  <w:p w14:paraId="687B471D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5C641C05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  <w:p w14:paraId="0793C8A8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4B858A88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  <w:p w14:paraId="5D205168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3BDFDFFE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  <w:p w14:paraId="16A0EB9E" w14:textId="77777777" w:rsidR="008F70E3" w:rsidRPr="00426AE1" w:rsidRDefault="008F70E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367BC5CB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  <w:p w14:paraId="455FDBD5" w14:textId="77777777" w:rsidR="008F70E3" w:rsidRPr="00426AE1" w:rsidRDefault="008F70E3" w:rsidP="00212074">
            <w:pPr>
              <w:rPr>
                <w:rFonts w:ascii="Arial" w:hAnsi="Arial" w:cs="Arial"/>
              </w:rPr>
            </w:pPr>
          </w:p>
        </w:tc>
      </w:tr>
      <w:tr w:rsidR="008F70E3" w:rsidRPr="00426AE1" w14:paraId="5D318AB9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ABBAFE" w14:textId="77777777" w:rsidR="008F70E3" w:rsidRPr="00426AE1" w:rsidRDefault="008F70E3" w:rsidP="008F70E3">
            <w:pPr>
              <w:numPr>
                <w:ilvl w:val="0"/>
                <w:numId w:val="10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lastRenderedPageBreak/>
              <w:t>Oświadczenie osób przeprowadzających kontrolę:</w:t>
            </w:r>
          </w:p>
        </w:tc>
      </w:tr>
      <w:tr w:rsidR="008F70E3" w:rsidRPr="00426AE1" w14:paraId="34961153" w14:textId="77777777" w:rsidTr="00212074">
        <w:trPr>
          <w:trHeight w:val="681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BCFD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  <w:sz w:val="22"/>
              </w:rPr>
              <w:t>Oświadczamy, iż ustalenia zawarte w protokole są zgodne ze stanem faktycznym.</w:t>
            </w:r>
          </w:p>
        </w:tc>
      </w:tr>
      <w:tr w:rsidR="008F70E3" w:rsidRPr="00426AE1" w14:paraId="306C8D11" w14:textId="77777777" w:rsidTr="00212074">
        <w:trPr>
          <w:trHeight w:val="1125"/>
        </w:trPr>
        <w:tc>
          <w:tcPr>
            <w:tcW w:w="5594" w:type="dxa"/>
            <w:gridSpan w:val="9"/>
            <w:tcBorders>
              <w:top w:val="single" w:sz="4" w:space="0" w:color="auto"/>
            </w:tcBorders>
          </w:tcPr>
          <w:p w14:paraId="7C2367B4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  <w:b/>
              </w:rPr>
              <w:t>w zakresie branży ogólnobudowlanej</w:t>
            </w:r>
          </w:p>
          <w:p w14:paraId="754E5A53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bCs w:val="0"/>
              </w:rPr>
            </w:pPr>
          </w:p>
          <w:p w14:paraId="59EC1EC2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5264D503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014CBA72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</w:t>
            </w:r>
          </w:p>
          <w:p w14:paraId="77995F88" w14:textId="77777777" w:rsidR="008F70E3" w:rsidRPr="00426AE1" w:rsidRDefault="008F70E3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638" w:type="dxa"/>
            <w:gridSpan w:val="5"/>
            <w:tcBorders>
              <w:top w:val="single" w:sz="4" w:space="0" w:color="auto"/>
            </w:tcBorders>
          </w:tcPr>
          <w:p w14:paraId="51F2E67B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6E80EEA6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sz w:val="18"/>
              </w:rPr>
            </w:pPr>
          </w:p>
          <w:p w14:paraId="63503AB5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E91AE2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64B8FD82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27E240EA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2DE11EEF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8F70E3" w:rsidRPr="00426AE1" w14:paraId="7B8DD8AC" w14:textId="77777777" w:rsidTr="00212074">
        <w:trPr>
          <w:trHeight w:val="1230"/>
        </w:trPr>
        <w:tc>
          <w:tcPr>
            <w:tcW w:w="5594" w:type="dxa"/>
            <w:gridSpan w:val="9"/>
          </w:tcPr>
          <w:p w14:paraId="4F6CA1A3" w14:textId="77777777" w:rsidR="008F70E3" w:rsidRPr="00426AE1" w:rsidRDefault="008F70E3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  <w:b/>
              </w:rPr>
              <w:t>w zakresie branży sanitarnej</w:t>
            </w:r>
          </w:p>
          <w:p w14:paraId="1581C99A" w14:textId="77777777" w:rsidR="008F70E3" w:rsidRPr="00426AE1" w:rsidRDefault="008F70E3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</w:p>
          <w:p w14:paraId="2F1FD530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73426DC6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567A2EE1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28654196" w14:textId="77777777" w:rsidR="008F70E3" w:rsidRPr="00426AE1" w:rsidRDefault="008F70E3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638" w:type="dxa"/>
            <w:gridSpan w:val="5"/>
          </w:tcPr>
          <w:p w14:paraId="4F91D4C8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289CECD3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27363145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650CFD01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3E530081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1473958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746FAEB2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8F70E3" w:rsidRPr="00426AE1" w14:paraId="4E30CCC4" w14:textId="77777777" w:rsidTr="00212074">
        <w:trPr>
          <w:trHeight w:val="1230"/>
        </w:trPr>
        <w:tc>
          <w:tcPr>
            <w:tcW w:w="5594" w:type="dxa"/>
            <w:gridSpan w:val="9"/>
            <w:tcBorders>
              <w:bottom w:val="single" w:sz="12" w:space="0" w:color="000000"/>
            </w:tcBorders>
          </w:tcPr>
          <w:p w14:paraId="0BBE41FD" w14:textId="77777777" w:rsidR="008F70E3" w:rsidRPr="00426AE1" w:rsidRDefault="008F70E3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  <w:b/>
              </w:rPr>
              <w:t>w zakresie branży elektrycznej</w:t>
            </w:r>
          </w:p>
          <w:p w14:paraId="1CF631FF" w14:textId="77777777" w:rsidR="008F70E3" w:rsidRPr="00426AE1" w:rsidRDefault="008F70E3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</w:p>
          <w:p w14:paraId="2BE8C81F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1C5227DA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6CFA0D4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36599532" w14:textId="77777777" w:rsidR="008F70E3" w:rsidRPr="00426AE1" w:rsidRDefault="008F70E3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638" w:type="dxa"/>
            <w:gridSpan w:val="5"/>
            <w:tcBorders>
              <w:bottom w:val="single" w:sz="12" w:space="0" w:color="000000"/>
            </w:tcBorders>
          </w:tcPr>
          <w:p w14:paraId="25BD7123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6FAA1A9D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6BCBDD23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06EF7B55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2C5B29D9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406125A0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69ED4303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8F70E3" w:rsidRPr="00426AE1" w14:paraId="5B856727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2C4CA7" w14:textId="77777777" w:rsidR="008F70E3" w:rsidRPr="00426AE1" w:rsidRDefault="008F70E3" w:rsidP="008F70E3">
            <w:pPr>
              <w:numPr>
                <w:ilvl w:val="0"/>
                <w:numId w:val="10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 xml:space="preserve">Załączniki do protokołu </w:t>
            </w:r>
          </w:p>
        </w:tc>
      </w:tr>
      <w:tr w:rsidR="008F70E3" w:rsidRPr="00426AE1" w14:paraId="6929661A" w14:textId="77777777" w:rsidTr="00212074">
        <w:trPr>
          <w:trHeight w:val="702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31DC2" w14:textId="77777777" w:rsidR="008F70E3" w:rsidRPr="00426AE1" w:rsidRDefault="008F70E3" w:rsidP="00212074">
            <w:pPr>
              <w:jc w:val="center"/>
              <w:rPr>
                <w:rFonts w:ascii="Arial" w:hAnsi="Arial" w:cs="Arial"/>
                <w:i/>
                <w:sz w:val="22"/>
              </w:rPr>
            </w:pPr>
            <w:r w:rsidRPr="00426AE1">
              <w:rPr>
                <w:rFonts w:ascii="Arial" w:hAnsi="Arial" w:cs="Arial"/>
                <w:i/>
                <w:sz w:val="22"/>
              </w:rPr>
              <w:t>np. protokoły pomiarów, kserokopie uprawnień do wykonywania kontroli, dokumentacja fotograficzna wykonana w toku kontroli,  (elementów zewnętrznych, wewnętrznych i konstrukcyjnych)</w:t>
            </w:r>
          </w:p>
        </w:tc>
      </w:tr>
      <w:tr w:rsidR="008F70E3" w:rsidRPr="00426AE1" w14:paraId="27E3352C" w14:textId="77777777" w:rsidTr="00212074">
        <w:trPr>
          <w:trHeight w:val="350"/>
        </w:trPr>
        <w:tc>
          <w:tcPr>
            <w:tcW w:w="531" w:type="dxa"/>
            <w:tcBorders>
              <w:top w:val="single" w:sz="2" w:space="0" w:color="000000"/>
            </w:tcBorders>
          </w:tcPr>
          <w:p w14:paraId="743EF059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701" w:type="dxa"/>
            <w:gridSpan w:val="13"/>
            <w:tcBorders>
              <w:top w:val="single" w:sz="2" w:space="0" w:color="000000"/>
            </w:tcBorders>
          </w:tcPr>
          <w:p w14:paraId="2D977EAB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70E3" w:rsidRPr="00426AE1" w14:paraId="0C6A8E36" w14:textId="77777777" w:rsidTr="00212074">
        <w:trPr>
          <w:trHeight w:val="350"/>
        </w:trPr>
        <w:tc>
          <w:tcPr>
            <w:tcW w:w="531" w:type="dxa"/>
          </w:tcPr>
          <w:p w14:paraId="527BA4A9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701" w:type="dxa"/>
            <w:gridSpan w:val="13"/>
          </w:tcPr>
          <w:p w14:paraId="6C68D2C4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70E3" w:rsidRPr="00426AE1" w14:paraId="3C1E112D" w14:textId="77777777" w:rsidTr="00212074">
        <w:trPr>
          <w:trHeight w:val="350"/>
        </w:trPr>
        <w:tc>
          <w:tcPr>
            <w:tcW w:w="531" w:type="dxa"/>
          </w:tcPr>
          <w:p w14:paraId="6EDE5B65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701" w:type="dxa"/>
            <w:gridSpan w:val="13"/>
          </w:tcPr>
          <w:p w14:paraId="63653138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70E3" w:rsidRPr="00426AE1" w14:paraId="6F163BBD" w14:textId="77777777" w:rsidTr="00212074">
        <w:trPr>
          <w:trHeight w:val="350"/>
        </w:trPr>
        <w:tc>
          <w:tcPr>
            <w:tcW w:w="531" w:type="dxa"/>
          </w:tcPr>
          <w:p w14:paraId="6885D166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701" w:type="dxa"/>
            <w:gridSpan w:val="13"/>
          </w:tcPr>
          <w:p w14:paraId="70BF1F07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FEA697" w14:textId="77777777" w:rsidR="008F70E3" w:rsidRPr="00426AE1" w:rsidRDefault="008F70E3" w:rsidP="008F70E3">
      <w:pPr>
        <w:jc w:val="center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Zapoznałem się:</w:t>
      </w:r>
    </w:p>
    <w:p w14:paraId="3E49BC1B" w14:textId="77777777" w:rsidR="008F70E3" w:rsidRPr="00426AE1" w:rsidRDefault="008F70E3" w:rsidP="008F70E3">
      <w:pPr>
        <w:jc w:val="both"/>
        <w:rPr>
          <w:rFonts w:ascii="Arial" w:hAnsi="Arial" w:cs="Arial"/>
          <w:bCs w:val="0"/>
          <w:iCs/>
          <w:szCs w:val="26"/>
        </w:rPr>
      </w:pPr>
    </w:p>
    <w:p w14:paraId="2DC23C10" w14:textId="77777777" w:rsidR="008F70E3" w:rsidRPr="00426AE1" w:rsidRDefault="008F70E3" w:rsidP="008F70E3">
      <w:pPr>
        <w:jc w:val="both"/>
        <w:rPr>
          <w:rFonts w:ascii="Arial" w:hAnsi="Arial" w:cs="Arial"/>
          <w:bCs w:val="0"/>
          <w:iCs/>
          <w:szCs w:val="26"/>
        </w:rPr>
      </w:pPr>
    </w:p>
    <w:tbl>
      <w:tblPr>
        <w:tblW w:w="9426" w:type="dxa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891"/>
        <w:gridCol w:w="4535"/>
      </w:tblGrid>
      <w:tr w:rsidR="008F70E3" w:rsidRPr="00426AE1" w14:paraId="6F0459C0" w14:textId="77777777" w:rsidTr="00212074">
        <w:trPr>
          <w:trHeight w:val="1125"/>
          <w:jc w:val="center"/>
        </w:trPr>
        <w:tc>
          <w:tcPr>
            <w:tcW w:w="4891" w:type="dxa"/>
          </w:tcPr>
          <w:p w14:paraId="0F870D01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4B0A9503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35" w:type="dxa"/>
          </w:tcPr>
          <w:p w14:paraId="70037006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  <w:sz w:val="22"/>
              </w:rPr>
              <w:t>ADMINISTRATOR</w:t>
            </w:r>
          </w:p>
          <w:p w14:paraId="4EED9183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Potwierdzam zgodność danych</w:t>
            </w:r>
          </w:p>
          <w:p w14:paraId="0AF427D5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ujętych w pkt. II **</w:t>
            </w:r>
          </w:p>
          <w:p w14:paraId="53A8D6AB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0F40321E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2CCF7421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2DA6D78D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Dowódca / Komendant WOG</w:t>
            </w:r>
          </w:p>
          <w:p w14:paraId="74A81396" w14:textId="77777777" w:rsidR="008F70E3" w:rsidRPr="00426AE1" w:rsidRDefault="008F70E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 xml:space="preserve"> (</w:t>
            </w:r>
            <w:r w:rsidRPr="00426AE1">
              <w:rPr>
                <w:rFonts w:ascii="Arial" w:hAnsi="Arial" w:cs="Arial"/>
                <w:i/>
                <w:sz w:val="16"/>
              </w:rPr>
              <w:t>podpis oraz pieczątka</w:t>
            </w:r>
            <w:r w:rsidRPr="00426AE1">
              <w:rPr>
                <w:rFonts w:ascii="Arial" w:hAnsi="Arial" w:cs="Arial"/>
                <w:sz w:val="18"/>
              </w:rPr>
              <w:t>)</w:t>
            </w:r>
          </w:p>
        </w:tc>
      </w:tr>
    </w:tbl>
    <w:p w14:paraId="14F4091F" w14:textId="77777777" w:rsidR="008F70E3" w:rsidRPr="00426AE1" w:rsidRDefault="008F70E3" w:rsidP="008F70E3">
      <w:pPr>
        <w:jc w:val="both"/>
        <w:rPr>
          <w:rFonts w:ascii="Arial" w:hAnsi="Arial" w:cs="Arial"/>
          <w:bCs w:val="0"/>
          <w:iCs/>
          <w:szCs w:val="26"/>
        </w:rPr>
      </w:pPr>
    </w:p>
    <w:p w14:paraId="710EB32A" w14:textId="77777777" w:rsidR="008F70E3" w:rsidRPr="00426AE1" w:rsidRDefault="008F70E3" w:rsidP="008F70E3">
      <w:pPr>
        <w:jc w:val="both"/>
        <w:rPr>
          <w:rFonts w:ascii="Arial" w:hAnsi="Arial" w:cs="Arial"/>
          <w:bCs w:val="0"/>
          <w:iCs/>
          <w:szCs w:val="26"/>
        </w:rPr>
      </w:pPr>
    </w:p>
    <w:p w14:paraId="5BFC4858" w14:textId="77777777" w:rsidR="008F70E3" w:rsidRPr="00426AE1" w:rsidRDefault="008F70E3" w:rsidP="008F70E3">
      <w:pPr>
        <w:jc w:val="both"/>
        <w:rPr>
          <w:rFonts w:ascii="Arial" w:hAnsi="Arial" w:cs="Arial"/>
          <w:bCs w:val="0"/>
          <w:iCs/>
          <w:szCs w:val="26"/>
        </w:rPr>
      </w:pPr>
    </w:p>
    <w:p w14:paraId="78703BFF" w14:textId="77777777" w:rsidR="008F70E3" w:rsidRPr="00426AE1" w:rsidRDefault="008F70E3" w:rsidP="008F70E3">
      <w:pPr>
        <w:spacing w:after="120"/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Objaśnienia:</w:t>
      </w:r>
    </w:p>
    <w:p w14:paraId="04BA9249" w14:textId="77777777" w:rsidR="008F70E3" w:rsidRPr="00426AE1" w:rsidRDefault="008F70E3" w:rsidP="008F70E3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szCs w:val="16"/>
        </w:rPr>
        <w:t>* niepotrzebne skreślić lub usunąć</w:t>
      </w:r>
    </w:p>
    <w:p w14:paraId="048ABCAF" w14:textId="77777777" w:rsidR="008F70E3" w:rsidRPr="00426AE1" w:rsidRDefault="008F70E3" w:rsidP="008F70E3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** potwierdzenie w przypadku realizacji kontroli systemem zleconym</w:t>
      </w:r>
    </w:p>
    <w:p w14:paraId="597547F6" w14:textId="77777777" w:rsidR="008F70E3" w:rsidRPr="00426AE1" w:rsidRDefault="008F70E3" w:rsidP="008F70E3">
      <w:pPr>
        <w:jc w:val="both"/>
        <w:rPr>
          <w:rFonts w:ascii="Arial" w:hAnsi="Arial" w:cs="Arial"/>
          <w:bCs w:val="0"/>
          <w:iCs/>
          <w:szCs w:val="26"/>
        </w:rPr>
      </w:pPr>
    </w:p>
    <w:p w14:paraId="03567FAA" w14:textId="77777777" w:rsidR="008F70E3" w:rsidRPr="00426AE1" w:rsidRDefault="008F70E3" w:rsidP="008F70E3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Protokół wykonano w 2 egz.</w:t>
      </w:r>
    </w:p>
    <w:p w14:paraId="286C4153" w14:textId="77777777" w:rsidR="008F70E3" w:rsidRPr="00426AE1" w:rsidRDefault="008F70E3" w:rsidP="008F70E3">
      <w:pPr>
        <w:jc w:val="both"/>
        <w:rPr>
          <w:rFonts w:ascii="Arial" w:hAnsi="Arial" w:cs="Arial"/>
          <w:bCs w:val="0"/>
          <w:iCs/>
          <w:szCs w:val="26"/>
        </w:rPr>
      </w:pPr>
    </w:p>
    <w:p w14:paraId="5C12D934" w14:textId="77777777" w:rsidR="008F70E3" w:rsidRPr="00426AE1" w:rsidRDefault="008F70E3" w:rsidP="008F70E3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Egz. nr 1 – Zarządca</w:t>
      </w:r>
    </w:p>
    <w:p w14:paraId="5A2387BD" w14:textId="77777777" w:rsidR="008F70E3" w:rsidRPr="00426AE1" w:rsidRDefault="008F70E3" w:rsidP="008F70E3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Egz. nr 2 – Administrator</w:t>
      </w:r>
    </w:p>
    <w:p w14:paraId="16C8C3C5" w14:textId="77777777" w:rsidR="008F70E3" w:rsidRPr="00C90638" w:rsidRDefault="008F70E3">
      <w:pPr>
        <w:jc w:val="both"/>
        <w:rPr>
          <w:rFonts w:ascii="Arial" w:hAnsi="Arial" w:cs="Arial"/>
          <w:sz w:val="22"/>
          <w:szCs w:val="22"/>
        </w:rPr>
      </w:pPr>
    </w:p>
    <w:sectPr w:rsidR="008F70E3" w:rsidRPr="00C9063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E7D5C" w14:textId="77777777" w:rsidR="007A7647" w:rsidRDefault="007A7647" w:rsidP="00720939">
      <w:r>
        <w:separator/>
      </w:r>
    </w:p>
  </w:endnote>
  <w:endnote w:type="continuationSeparator" w:id="0">
    <w:p w14:paraId="5B2EBBA2" w14:textId="77777777" w:rsidR="007A7647" w:rsidRDefault="007A7647" w:rsidP="00720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268493"/>
      <w:docPartObj>
        <w:docPartGallery w:val="Page Numbers (Bottom of Page)"/>
        <w:docPartUnique/>
      </w:docPartObj>
    </w:sdtPr>
    <w:sdtContent>
      <w:p w14:paraId="3BD410CD" w14:textId="2F52870E" w:rsidR="00322F0B" w:rsidRDefault="00322F0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470DA5" w14:textId="77777777" w:rsidR="00322F0B" w:rsidRDefault="00322F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0EBBE" w14:textId="77777777" w:rsidR="007A7647" w:rsidRDefault="007A7647" w:rsidP="00720939">
      <w:r>
        <w:separator/>
      </w:r>
    </w:p>
  </w:footnote>
  <w:footnote w:type="continuationSeparator" w:id="0">
    <w:p w14:paraId="25F02844" w14:textId="77777777" w:rsidR="007A7647" w:rsidRDefault="007A7647" w:rsidP="00720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sz w:val="22"/>
        <w:szCs w:val="22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 w:hint="default"/>
        <w:sz w:val="24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1068" w:hanging="360"/>
      </w:pPr>
      <w:rPr>
        <w:rFonts w:cs="Arial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66"/>
        </w:tabs>
        <w:ind w:left="858" w:hanging="432"/>
      </w:pPr>
      <w:rPr>
        <w:rFonts w:cs="Arial"/>
        <w:b w:val="0"/>
        <w:bCs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1932" w:hanging="504"/>
      </w:pPr>
      <w:rPr>
        <w:rFonts w:cs="Arial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2436" w:hanging="64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5028" w:hanging="1440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853" w:hanging="360"/>
      </w:pPr>
      <w:rPr>
        <w:rFonts w:ascii="Symbol" w:hAnsi="Symbol" w:cs="Symbol" w:hint="default"/>
        <w:sz w:val="22"/>
        <w:szCs w:val="22"/>
      </w:rPr>
    </w:lvl>
  </w:abstractNum>
  <w:abstractNum w:abstractNumId="5" w15:restartNumberingAfterBreak="0">
    <w:nsid w:val="06273432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F81DF7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CB72AC"/>
    <w:multiLevelType w:val="hybridMultilevel"/>
    <w:tmpl w:val="3D425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A572E0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7A80"/>
    <w:multiLevelType w:val="hybridMultilevel"/>
    <w:tmpl w:val="75C0A410"/>
    <w:lvl w:ilvl="0" w:tplc="325AF5E8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2403E8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1" w15:restartNumberingAfterBreak="0">
    <w:nsid w:val="332C4E54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AE210C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647384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040766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471907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E5265E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4ACE7392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9B592D"/>
    <w:multiLevelType w:val="multilevel"/>
    <w:tmpl w:val="A6F8FA8A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EAC6D7B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DE65EB"/>
    <w:multiLevelType w:val="multilevel"/>
    <w:tmpl w:val="62E8C24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E73708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B495A29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9F9352D"/>
    <w:multiLevelType w:val="hybridMultilevel"/>
    <w:tmpl w:val="9DB00578"/>
    <w:lvl w:ilvl="0" w:tplc="15E40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C7ADF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DB02383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6567035">
    <w:abstractNumId w:val="0"/>
  </w:num>
  <w:num w:numId="2" w16cid:durableId="1990401907">
    <w:abstractNumId w:val="3"/>
  </w:num>
  <w:num w:numId="3" w16cid:durableId="483667171">
    <w:abstractNumId w:val="9"/>
  </w:num>
  <w:num w:numId="4" w16cid:durableId="1056393980">
    <w:abstractNumId w:val="1"/>
  </w:num>
  <w:num w:numId="5" w16cid:durableId="1475685135">
    <w:abstractNumId w:val="2"/>
  </w:num>
  <w:num w:numId="6" w16cid:durableId="706759791">
    <w:abstractNumId w:val="4"/>
  </w:num>
  <w:num w:numId="7" w16cid:durableId="966353982">
    <w:abstractNumId w:val="20"/>
  </w:num>
  <w:num w:numId="8" w16cid:durableId="1840391261">
    <w:abstractNumId w:val="18"/>
  </w:num>
  <w:num w:numId="9" w16cid:durableId="1022054286">
    <w:abstractNumId w:val="17"/>
  </w:num>
  <w:num w:numId="10" w16cid:durableId="1301106035">
    <w:abstractNumId w:val="10"/>
  </w:num>
  <w:num w:numId="11" w16cid:durableId="1963537432">
    <w:abstractNumId w:val="23"/>
  </w:num>
  <w:num w:numId="12" w16cid:durableId="464465399">
    <w:abstractNumId w:val="19"/>
  </w:num>
  <w:num w:numId="13" w16cid:durableId="1007899587">
    <w:abstractNumId w:val="13"/>
  </w:num>
  <w:num w:numId="14" w16cid:durableId="1278948178">
    <w:abstractNumId w:val="14"/>
  </w:num>
  <w:num w:numId="15" w16cid:durableId="453983191">
    <w:abstractNumId w:val="11"/>
  </w:num>
  <w:num w:numId="16" w16cid:durableId="1034038722">
    <w:abstractNumId w:val="5"/>
  </w:num>
  <w:num w:numId="17" w16cid:durableId="1776513839">
    <w:abstractNumId w:val="21"/>
  </w:num>
  <w:num w:numId="18" w16cid:durableId="767963348">
    <w:abstractNumId w:val="6"/>
  </w:num>
  <w:num w:numId="19" w16cid:durableId="1684478003">
    <w:abstractNumId w:val="22"/>
  </w:num>
  <w:num w:numId="20" w16cid:durableId="773862891">
    <w:abstractNumId w:val="12"/>
  </w:num>
  <w:num w:numId="21" w16cid:durableId="1954021439">
    <w:abstractNumId w:val="16"/>
  </w:num>
  <w:num w:numId="22" w16cid:durableId="721712006">
    <w:abstractNumId w:val="15"/>
  </w:num>
  <w:num w:numId="23" w16cid:durableId="1459683612">
    <w:abstractNumId w:val="8"/>
  </w:num>
  <w:num w:numId="24" w16cid:durableId="990134869">
    <w:abstractNumId w:val="24"/>
  </w:num>
  <w:num w:numId="25" w16cid:durableId="564877514">
    <w:abstractNumId w:val="7"/>
  </w:num>
  <w:num w:numId="26" w16cid:durableId="202338902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AE6"/>
    <w:rsid w:val="00007B2C"/>
    <w:rsid w:val="00010813"/>
    <w:rsid w:val="00011773"/>
    <w:rsid w:val="000266D5"/>
    <w:rsid w:val="000321D8"/>
    <w:rsid w:val="000431C8"/>
    <w:rsid w:val="00045022"/>
    <w:rsid w:val="0004760A"/>
    <w:rsid w:val="00056546"/>
    <w:rsid w:val="00057516"/>
    <w:rsid w:val="00064C9E"/>
    <w:rsid w:val="00084C73"/>
    <w:rsid w:val="00086AD3"/>
    <w:rsid w:val="000A21F0"/>
    <w:rsid w:val="000A4433"/>
    <w:rsid w:val="000B26D8"/>
    <w:rsid w:val="000B2A39"/>
    <w:rsid w:val="000B6D41"/>
    <w:rsid w:val="000B7206"/>
    <w:rsid w:val="000C6557"/>
    <w:rsid w:val="000E4AB9"/>
    <w:rsid w:val="000E5894"/>
    <w:rsid w:val="000F5CBC"/>
    <w:rsid w:val="00120F23"/>
    <w:rsid w:val="00122D5A"/>
    <w:rsid w:val="00122FFD"/>
    <w:rsid w:val="00126DCD"/>
    <w:rsid w:val="00140C2B"/>
    <w:rsid w:val="001502DA"/>
    <w:rsid w:val="001579F1"/>
    <w:rsid w:val="00194289"/>
    <w:rsid w:val="0019467F"/>
    <w:rsid w:val="001964DB"/>
    <w:rsid w:val="00196606"/>
    <w:rsid w:val="00196EDD"/>
    <w:rsid w:val="001A5117"/>
    <w:rsid w:val="001B38EE"/>
    <w:rsid w:val="001B5076"/>
    <w:rsid w:val="001D1F94"/>
    <w:rsid w:val="001E4222"/>
    <w:rsid w:val="001E5330"/>
    <w:rsid w:val="001E6BFF"/>
    <w:rsid w:val="001F6D1C"/>
    <w:rsid w:val="0020101C"/>
    <w:rsid w:val="00210D7D"/>
    <w:rsid w:val="00226FED"/>
    <w:rsid w:val="00231622"/>
    <w:rsid w:val="00236462"/>
    <w:rsid w:val="002364BA"/>
    <w:rsid w:val="0024115E"/>
    <w:rsid w:val="002527DE"/>
    <w:rsid w:val="00256134"/>
    <w:rsid w:val="002602F2"/>
    <w:rsid w:val="00270E28"/>
    <w:rsid w:val="002761A6"/>
    <w:rsid w:val="002815A9"/>
    <w:rsid w:val="00283902"/>
    <w:rsid w:val="0028393D"/>
    <w:rsid w:val="00287C62"/>
    <w:rsid w:val="002941EA"/>
    <w:rsid w:val="002A00BE"/>
    <w:rsid w:val="002A3741"/>
    <w:rsid w:val="002A676A"/>
    <w:rsid w:val="002B1070"/>
    <w:rsid w:val="002B1EB6"/>
    <w:rsid w:val="002B26CE"/>
    <w:rsid w:val="002C1201"/>
    <w:rsid w:val="002F22FD"/>
    <w:rsid w:val="002F74DE"/>
    <w:rsid w:val="00305720"/>
    <w:rsid w:val="00320EEE"/>
    <w:rsid w:val="00322F0B"/>
    <w:rsid w:val="00331DD2"/>
    <w:rsid w:val="0035105D"/>
    <w:rsid w:val="0037530B"/>
    <w:rsid w:val="00390772"/>
    <w:rsid w:val="00396174"/>
    <w:rsid w:val="003A2AE6"/>
    <w:rsid w:val="003A5532"/>
    <w:rsid w:val="003B4020"/>
    <w:rsid w:val="003D0AC6"/>
    <w:rsid w:val="003D1C12"/>
    <w:rsid w:val="003D35F0"/>
    <w:rsid w:val="003D5104"/>
    <w:rsid w:val="003D7265"/>
    <w:rsid w:val="003F453F"/>
    <w:rsid w:val="0041070A"/>
    <w:rsid w:val="004468DD"/>
    <w:rsid w:val="00466BF9"/>
    <w:rsid w:val="004761FB"/>
    <w:rsid w:val="00494F8D"/>
    <w:rsid w:val="00495310"/>
    <w:rsid w:val="004B2AC8"/>
    <w:rsid w:val="004C2F81"/>
    <w:rsid w:val="004C5900"/>
    <w:rsid w:val="004D1702"/>
    <w:rsid w:val="004E7E5A"/>
    <w:rsid w:val="004F3227"/>
    <w:rsid w:val="004F5EAE"/>
    <w:rsid w:val="00500DA3"/>
    <w:rsid w:val="00505DF5"/>
    <w:rsid w:val="00507AF2"/>
    <w:rsid w:val="005103F9"/>
    <w:rsid w:val="005369AA"/>
    <w:rsid w:val="00543918"/>
    <w:rsid w:val="005467DB"/>
    <w:rsid w:val="005545AF"/>
    <w:rsid w:val="005567AA"/>
    <w:rsid w:val="00592AEF"/>
    <w:rsid w:val="005B1668"/>
    <w:rsid w:val="005D6C3E"/>
    <w:rsid w:val="005F3FF0"/>
    <w:rsid w:val="00607836"/>
    <w:rsid w:val="006218D6"/>
    <w:rsid w:val="00624720"/>
    <w:rsid w:val="00625F01"/>
    <w:rsid w:val="00627A0B"/>
    <w:rsid w:val="00630B75"/>
    <w:rsid w:val="0063730E"/>
    <w:rsid w:val="00656277"/>
    <w:rsid w:val="0067629A"/>
    <w:rsid w:val="0069659C"/>
    <w:rsid w:val="006A2926"/>
    <w:rsid w:val="006A35F4"/>
    <w:rsid w:val="006B1F80"/>
    <w:rsid w:val="006C4FE7"/>
    <w:rsid w:val="006C66AE"/>
    <w:rsid w:val="006C7BB5"/>
    <w:rsid w:val="006D286B"/>
    <w:rsid w:val="006E2989"/>
    <w:rsid w:val="006E4DF4"/>
    <w:rsid w:val="006F36E6"/>
    <w:rsid w:val="006F5458"/>
    <w:rsid w:val="00703ECC"/>
    <w:rsid w:val="0070727F"/>
    <w:rsid w:val="0071601E"/>
    <w:rsid w:val="00720939"/>
    <w:rsid w:val="007272AE"/>
    <w:rsid w:val="0073500D"/>
    <w:rsid w:val="007370A7"/>
    <w:rsid w:val="00741ED6"/>
    <w:rsid w:val="007627DA"/>
    <w:rsid w:val="0076535E"/>
    <w:rsid w:val="0076551A"/>
    <w:rsid w:val="0077162C"/>
    <w:rsid w:val="00774F5F"/>
    <w:rsid w:val="007A5B12"/>
    <w:rsid w:val="007A7647"/>
    <w:rsid w:val="007B4078"/>
    <w:rsid w:val="007C466C"/>
    <w:rsid w:val="007C5DE9"/>
    <w:rsid w:val="007D2AD4"/>
    <w:rsid w:val="007D52E4"/>
    <w:rsid w:val="007D77B1"/>
    <w:rsid w:val="007F0513"/>
    <w:rsid w:val="007F090B"/>
    <w:rsid w:val="007F613D"/>
    <w:rsid w:val="0080275E"/>
    <w:rsid w:val="00834197"/>
    <w:rsid w:val="00845C1E"/>
    <w:rsid w:val="00846D49"/>
    <w:rsid w:val="00850952"/>
    <w:rsid w:val="00861598"/>
    <w:rsid w:val="00877844"/>
    <w:rsid w:val="008925AE"/>
    <w:rsid w:val="008A04A1"/>
    <w:rsid w:val="008A421C"/>
    <w:rsid w:val="008A50A6"/>
    <w:rsid w:val="008C3C32"/>
    <w:rsid w:val="008D3149"/>
    <w:rsid w:val="008D3A77"/>
    <w:rsid w:val="008E0067"/>
    <w:rsid w:val="008F70E3"/>
    <w:rsid w:val="00900682"/>
    <w:rsid w:val="00901885"/>
    <w:rsid w:val="00902808"/>
    <w:rsid w:val="00903974"/>
    <w:rsid w:val="009107B4"/>
    <w:rsid w:val="00920D64"/>
    <w:rsid w:val="00922E6B"/>
    <w:rsid w:val="009240AD"/>
    <w:rsid w:val="009352C9"/>
    <w:rsid w:val="00944351"/>
    <w:rsid w:val="0095515A"/>
    <w:rsid w:val="00962124"/>
    <w:rsid w:val="00962C2D"/>
    <w:rsid w:val="00986A6C"/>
    <w:rsid w:val="009D23A6"/>
    <w:rsid w:val="009F3ACC"/>
    <w:rsid w:val="009F3CC2"/>
    <w:rsid w:val="009F6C7B"/>
    <w:rsid w:val="00A022A8"/>
    <w:rsid w:val="00A028F8"/>
    <w:rsid w:val="00A2022A"/>
    <w:rsid w:val="00A272B8"/>
    <w:rsid w:val="00A30454"/>
    <w:rsid w:val="00A36D8C"/>
    <w:rsid w:val="00A4223F"/>
    <w:rsid w:val="00A44AF3"/>
    <w:rsid w:val="00A52844"/>
    <w:rsid w:val="00A60084"/>
    <w:rsid w:val="00A6570C"/>
    <w:rsid w:val="00A74158"/>
    <w:rsid w:val="00A82A97"/>
    <w:rsid w:val="00A8367F"/>
    <w:rsid w:val="00A9141E"/>
    <w:rsid w:val="00A94D20"/>
    <w:rsid w:val="00A954EF"/>
    <w:rsid w:val="00AA14C6"/>
    <w:rsid w:val="00AA1689"/>
    <w:rsid w:val="00AA64D8"/>
    <w:rsid w:val="00AA717C"/>
    <w:rsid w:val="00AB3AAE"/>
    <w:rsid w:val="00AC7F34"/>
    <w:rsid w:val="00AD73BE"/>
    <w:rsid w:val="00AF46F3"/>
    <w:rsid w:val="00B01C65"/>
    <w:rsid w:val="00B034FE"/>
    <w:rsid w:val="00B11E13"/>
    <w:rsid w:val="00B30683"/>
    <w:rsid w:val="00B362AB"/>
    <w:rsid w:val="00B46AB8"/>
    <w:rsid w:val="00B7342D"/>
    <w:rsid w:val="00B74702"/>
    <w:rsid w:val="00B74E8C"/>
    <w:rsid w:val="00B76317"/>
    <w:rsid w:val="00B76625"/>
    <w:rsid w:val="00B7783F"/>
    <w:rsid w:val="00B8719A"/>
    <w:rsid w:val="00BA60B2"/>
    <w:rsid w:val="00BA7FBC"/>
    <w:rsid w:val="00BB15D6"/>
    <w:rsid w:val="00BB312E"/>
    <w:rsid w:val="00BB486A"/>
    <w:rsid w:val="00BC49B7"/>
    <w:rsid w:val="00BD4DC5"/>
    <w:rsid w:val="00BD5AC7"/>
    <w:rsid w:val="00BF71B3"/>
    <w:rsid w:val="00C13718"/>
    <w:rsid w:val="00C161E5"/>
    <w:rsid w:val="00C258E8"/>
    <w:rsid w:val="00C34393"/>
    <w:rsid w:val="00C50E67"/>
    <w:rsid w:val="00C60C5D"/>
    <w:rsid w:val="00C65D80"/>
    <w:rsid w:val="00C662A7"/>
    <w:rsid w:val="00C7199C"/>
    <w:rsid w:val="00C83F8D"/>
    <w:rsid w:val="00C87060"/>
    <w:rsid w:val="00C90638"/>
    <w:rsid w:val="00CB2A99"/>
    <w:rsid w:val="00CB2EC3"/>
    <w:rsid w:val="00CD0485"/>
    <w:rsid w:val="00CD0A88"/>
    <w:rsid w:val="00CD3DA1"/>
    <w:rsid w:val="00CD6811"/>
    <w:rsid w:val="00CE2F4F"/>
    <w:rsid w:val="00CE68C0"/>
    <w:rsid w:val="00CE7AB2"/>
    <w:rsid w:val="00CF1AA3"/>
    <w:rsid w:val="00CF2B1D"/>
    <w:rsid w:val="00CF45E0"/>
    <w:rsid w:val="00D00F3D"/>
    <w:rsid w:val="00D06D4E"/>
    <w:rsid w:val="00D15A8D"/>
    <w:rsid w:val="00D33ED0"/>
    <w:rsid w:val="00D421DD"/>
    <w:rsid w:val="00D44DA2"/>
    <w:rsid w:val="00D50B0B"/>
    <w:rsid w:val="00D55A53"/>
    <w:rsid w:val="00D60F48"/>
    <w:rsid w:val="00D71265"/>
    <w:rsid w:val="00D80465"/>
    <w:rsid w:val="00D86C01"/>
    <w:rsid w:val="00DB49EF"/>
    <w:rsid w:val="00DC0138"/>
    <w:rsid w:val="00DC4AD1"/>
    <w:rsid w:val="00DD67C1"/>
    <w:rsid w:val="00DE4B96"/>
    <w:rsid w:val="00DE5628"/>
    <w:rsid w:val="00DF6FB9"/>
    <w:rsid w:val="00E126D0"/>
    <w:rsid w:val="00E24B46"/>
    <w:rsid w:val="00E3009F"/>
    <w:rsid w:val="00E3439D"/>
    <w:rsid w:val="00E40F55"/>
    <w:rsid w:val="00E429EB"/>
    <w:rsid w:val="00E44B90"/>
    <w:rsid w:val="00E56B79"/>
    <w:rsid w:val="00E60D6B"/>
    <w:rsid w:val="00E66A68"/>
    <w:rsid w:val="00E67DD5"/>
    <w:rsid w:val="00E700DE"/>
    <w:rsid w:val="00E83664"/>
    <w:rsid w:val="00E87210"/>
    <w:rsid w:val="00E90910"/>
    <w:rsid w:val="00E922CF"/>
    <w:rsid w:val="00E938E8"/>
    <w:rsid w:val="00EB123F"/>
    <w:rsid w:val="00EC461D"/>
    <w:rsid w:val="00ED3706"/>
    <w:rsid w:val="00F10E42"/>
    <w:rsid w:val="00F12BF0"/>
    <w:rsid w:val="00F12E6B"/>
    <w:rsid w:val="00F17F47"/>
    <w:rsid w:val="00F22ECB"/>
    <w:rsid w:val="00F27CF2"/>
    <w:rsid w:val="00F42F7A"/>
    <w:rsid w:val="00F74687"/>
    <w:rsid w:val="00F8600A"/>
    <w:rsid w:val="00F9121C"/>
    <w:rsid w:val="00F97BA9"/>
    <w:rsid w:val="00FA1E98"/>
    <w:rsid w:val="00FB1B36"/>
    <w:rsid w:val="00FB7688"/>
    <w:rsid w:val="00FC0DB9"/>
    <w:rsid w:val="00FD7B7F"/>
    <w:rsid w:val="00FE4370"/>
    <w:rsid w:val="00FE7F5B"/>
    <w:rsid w:val="00FF3C1D"/>
    <w:rsid w:val="00FF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4D031"/>
  <w15:chartTrackingRefBased/>
  <w15:docId w15:val="{4BCDDDDA-E3F4-4CDB-9295-B0677950F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AE6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3A2AE6"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3A2AE6"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bCs w:val="0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3A2AE6"/>
    <w:rPr>
      <w:rFonts w:ascii="Calibri" w:eastAsia="Times New Roman" w:hAnsi="Calibri" w:cs="Calibri"/>
      <w:b/>
      <w:bCs/>
      <w:lang w:eastAsia="zh-CN"/>
    </w:rPr>
  </w:style>
  <w:style w:type="character" w:customStyle="1" w:styleId="Nagwek8Znak">
    <w:name w:val="Nagłówek 8 Znak"/>
    <w:basedOn w:val="Domylnaczcionkaakapitu"/>
    <w:link w:val="Nagwek8"/>
    <w:rsid w:val="003A2AE6"/>
    <w:rPr>
      <w:rFonts w:ascii="Calibri" w:eastAsia="Times New Roman" w:hAnsi="Calibri" w:cs="Calibri"/>
      <w:i/>
      <w:iCs/>
      <w:sz w:val="24"/>
      <w:szCs w:val="24"/>
      <w:lang w:eastAsia="zh-CN"/>
    </w:rPr>
  </w:style>
  <w:style w:type="character" w:styleId="Hipercze">
    <w:name w:val="Hyperlink"/>
    <w:rsid w:val="003A2AE6"/>
    <w:rPr>
      <w:color w:val="000080"/>
      <w:u w:val="single"/>
    </w:rPr>
  </w:style>
  <w:style w:type="paragraph" w:styleId="Tekstpodstawowy">
    <w:name w:val="Body Text"/>
    <w:basedOn w:val="Normalny"/>
    <w:link w:val="TekstpodstawowyZnak"/>
    <w:rsid w:val="003A2AE6"/>
    <w:pPr>
      <w:jc w:val="both"/>
    </w:pPr>
    <w:rPr>
      <w:rFonts w:ascii="Arial" w:hAnsi="Arial" w:cs="Arial"/>
      <w:bCs w:val="0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A2AE6"/>
    <w:rPr>
      <w:rFonts w:ascii="Arial" w:eastAsia="Times New Roman" w:hAnsi="Arial" w:cs="Arial"/>
      <w:sz w:val="28"/>
      <w:szCs w:val="20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B11E13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17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1773"/>
    <w:rPr>
      <w:rFonts w:ascii="Segoe UI" w:eastAsia="Times New Roman" w:hAnsi="Segoe UI" w:cs="Segoe UI"/>
      <w:bCs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7209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0939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209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0939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04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">
    <w:name w:val="h1"/>
    <w:basedOn w:val="Domylnaczcionkaakapitu"/>
    <w:rsid w:val="008F70E3"/>
  </w:style>
  <w:style w:type="paragraph" w:styleId="Akapitzlist">
    <w:name w:val="List Paragraph"/>
    <w:basedOn w:val="Normalny"/>
    <w:uiPriority w:val="34"/>
    <w:qFormat/>
    <w:rsid w:val="008F70E3"/>
    <w:pPr>
      <w:suppressAutoHyphens w:val="0"/>
      <w:ind w:left="720"/>
      <w:contextualSpacing/>
    </w:pPr>
    <w:rPr>
      <w:bCs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eGR0bm1udm02bkRwT3JpVlorNVZhdUdJdFNCWFJi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Io+m70D4a8lHZG1+U5QAjEhysloTM65l+spa2saC6e4=</DigestValue>
      </Reference>
      <Reference URI="#INFO">
        <DigestMethod Algorithm="http://www.w3.org/2001/04/xmlenc#sha256"/>
        <DigestValue>rKwj7yLVNJOGevvSZFxCGNMzpD/J94tcfBtCvn5FRRw=</DigestValue>
      </Reference>
    </SignedInfo>
    <SignatureValue>IBl5XJT/TVqQgXf5N2AtAWGccE57/mdwgRAKqaKTL0s4qnTn8VCWtgGP0YTnD2DNGiOPslMpDNywdsFs1vy6pA==</SignatureValue>
    <Object Id="INFO">
      <ArrayOfString xmlns:xsd="http://www.w3.org/2001/XMLSchema" xmlns:xsi="http://www.w3.org/2001/XMLSchema-instance" xmlns="">
        <string>+xdtnmnvm6nDpOriVZ+5VauGItSBXRbB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99DCD-6622-497E-937A-7C36D867875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9838515C-CF18-45A9-A14C-D86289B6CE3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44FB1FB-5D7B-467E-9E97-8F25DDFA8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14</Pages>
  <Words>3269</Words>
  <Characters>19616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Bloch Joanna</dc:creator>
  <cp:keywords/>
  <dc:description/>
  <cp:lastModifiedBy>Jabłońska Paulina</cp:lastModifiedBy>
  <cp:revision>40</cp:revision>
  <cp:lastPrinted>2026-03-19T06:26:00Z</cp:lastPrinted>
  <dcterms:created xsi:type="dcterms:W3CDTF">2024-08-26T09:40:00Z</dcterms:created>
  <dcterms:modified xsi:type="dcterms:W3CDTF">2026-04-21T12:50:00Z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84b2ca68-8b5f-4f72-b0e8-0e887ac995af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vcl+JuANvKGl1vB8xY9Q9NXc43YQuQvc</vt:lpwstr>
  </property>
  <property fmtid="{D5CDD505-2E9C-101B-9397-08002B2CF9AE}" pid="7" name="s5636:Creator type=author">
    <vt:lpwstr>Bloch Joanna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10.130.227.219</vt:lpwstr>
  </property>
</Properties>
</file>